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7027DF" w:rsidRPr="007027DF" w:rsidRDefault="007027DF" w:rsidP="007027DF">
      <w:pPr>
        <w:widowControl w:val="0"/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7027DF" w:rsidRPr="007027DF" w:rsidRDefault="007027DF" w:rsidP="007027DF">
      <w:pPr>
        <w:widowControl w:val="0"/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7027DF" w:rsidRPr="007027DF" w:rsidRDefault="007027DF" w:rsidP="007027DF">
      <w:pPr>
        <w:widowControl w:val="0"/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7027DF" w:rsidRPr="007027DF" w:rsidRDefault="007027DF" w:rsidP="007027DF">
      <w:pPr>
        <w:widowControl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027DF" w:rsidRPr="006653A7" w:rsidRDefault="007027DF" w:rsidP="007027DF">
      <w:pPr>
        <w:widowControl w:val="0"/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653A7">
        <w:rPr>
          <w:rFonts w:ascii="Times New Roman" w:hAnsi="Times New Roman" w:cs="Times New Roman"/>
          <w:bCs/>
          <w:sz w:val="28"/>
          <w:szCs w:val="28"/>
        </w:rPr>
        <w:t>Муниципальное казённое общеобразовательное учреждение</w:t>
      </w:r>
    </w:p>
    <w:p w:rsidR="007027DF" w:rsidRPr="006653A7" w:rsidRDefault="007027DF" w:rsidP="007027DF">
      <w:pPr>
        <w:widowControl w:val="0"/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653A7">
        <w:rPr>
          <w:rFonts w:ascii="Times New Roman" w:hAnsi="Times New Roman" w:cs="Times New Roman"/>
          <w:bCs/>
          <w:sz w:val="28"/>
          <w:szCs w:val="28"/>
        </w:rPr>
        <w:t>Манзенская школа</w:t>
      </w:r>
    </w:p>
    <w:p w:rsidR="007027DF" w:rsidRPr="007027DF" w:rsidRDefault="007027DF" w:rsidP="007027DF">
      <w:pPr>
        <w:widowControl w:val="0"/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aff6"/>
        <w:tblW w:w="13892" w:type="dxa"/>
        <w:tblInd w:w="250" w:type="dxa"/>
        <w:tblLook w:val="04A0"/>
      </w:tblPr>
      <w:tblGrid>
        <w:gridCol w:w="4394"/>
        <w:gridCol w:w="4395"/>
        <w:gridCol w:w="5103"/>
      </w:tblGrid>
      <w:tr w:rsidR="007027DF" w:rsidRPr="006653A7" w:rsidTr="007027DF">
        <w:trPr>
          <w:trHeight w:val="1991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7DF" w:rsidRPr="006653A7" w:rsidRDefault="007027DF" w:rsidP="007027D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653A7">
              <w:rPr>
                <w:rFonts w:ascii="Times New Roman" w:hAnsi="Times New Roman" w:cs="Times New Roman"/>
                <w:bCs/>
                <w:sz w:val="24"/>
                <w:szCs w:val="24"/>
              </w:rPr>
              <w:t>Рассмотрена на заседании МО.</w:t>
            </w:r>
          </w:p>
          <w:p w:rsidR="007027DF" w:rsidRPr="006653A7" w:rsidRDefault="007027DF" w:rsidP="007027D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653A7">
              <w:rPr>
                <w:rFonts w:ascii="Times New Roman" w:hAnsi="Times New Roman" w:cs="Times New Roman"/>
                <w:bCs/>
                <w:sz w:val="24"/>
                <w:szCs w:val="24"/>
              </w:rPr>
              <w:t>Руководитель МО</w:t>
            </w:r>
          </w:p>
          <w:p w:rsidR="007027DF" w:rsidRPr="006653A7" w:rsidRDefault="007027DF" w:rsidP="007027D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653A7">
              <w:rPr>
                <w:rFonts w:ascii="Times New Roman" w:hAnsi="Times New Roman" w:cs="Times New Roman"/>
                <w:bCs/>
                <w:sz w:val="24"/>
                <w:szCs w:val="24"/>
              </w:rPr>
              <w:t>_______/Трухина М.М./</w:t>
            </w:r>
          </w:p>
          <w:p w:rsidR="007027DF" w:rsidRPr="006653A7" w:rsidRDefault="007027DF" w:rsidP="007027D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653A7">
              <w:rPr>
                <w:rFonts w:ascii="Times New Roman" w:hAnsi="Times New Roman" w:cs="Times New Roman"/>
                <w:bCs/>
                <w:sz w:val="24"/>
                <w:szCs w:val="24"/>
              </w:rPr>
              <w:t>Протокол №____________от</w:t>
            </w:r>
          </w:p>
          <w:p w:rsidR="007027DF" w:rsidRPr="006653A7" w:rsidRDefault="007027DF" w:rsidP="007027D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653A7">
              <w:rPr>
                <w:rFonts w:ascii="Times New Roman" w:hAnsi="Times New Roman" w:cs="Times New Roman"/>
                <w:bCs/>
                <w:sz w:val="24"/>
                <w:szCs w:val="24"/>
              </w:rPr>
              <w:t>«____» сентября 2018 г.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7DF" w:rsidRPr="006653A7" w:rsidRDefault="007027DF" w:rsidP="007027D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653A7">
              <w:rPr>
                <w:rFonts w:ascii="Times New Roman" w:hAnsi="Times New Roman" w:cs="Times New Roman"/>
                <w:bCs/>
                <w:sz w:val="24"/>
                <w:szCs w:val="24"/>
              </w:rPr>
              <w:t>Согласована.</w:t>
            </w:r>
          </w:p>
          <w:p w:rsidR="007027DF" w:rsidRPr="006653A7" w:rsidRDefault="007027DF" w:rsidP="007027D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653A7">
              <w:rPr>
                <w:rFonts w:ascii="Times New Roman" w:hAnsi="Times New Roman" w:cs="Times New Roman"/>
                <w:bCs/>
                <w:sz w:val="24"/>
                <w:szCs w:val="24"/>
              </w:rPr>
              <w:t>Заместитель директора по УВР</w:t>
            </w:r>
          </w:p>
          <w:p w:rsidR="007027DF" w:rsidRPr="006653A7" w:rsidRDefault="007027DF" w:rsidP="007027D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653A7">
              <w:rPr>
                <w:rFonts w:ascii="Times New Roman" w:hAnsi="Times New Roman" w:cs="Times New Roman"/>
                <w:bCs/>
                <w:sz w:val="24"/>
                <w:szCs w:val="24"/>
              </w:rPr>
              <w:t>_______/Мутовина Е.М./</w:t>
            </w:r>
          </w:p>
          <w:p w:rsidR="007027DF" w:rsidRPr="006653A7" w:rsidRDefault="007027DF" w:rsidP="007027D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653A7">
              <w:rPr>
                <w:rFonts w:ascii="Times New Roman" w:hAnsi="Times New Roman" w:cs="Times New Roman"/>
                <w:bCs/>
                <w:sz w:val="24"/>
                <w:szCs w:val="24"/>
              </w:rPr>
              <w:t>«____» сентября 2018 г.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7DF" w:rsidRPr="006653A7" w:rsidRDefault="007027DF" w:rsidP="007027D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653A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Утверждаю. </w:t>
            </w:r>
          </w:p>
          <w:p w:rsidR="007027DF" w:rsidRPr="006653A7" w:rsidRDefault="007027DF" w:rsidP="007027D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653A7">
              <w:rPr>
                <w:rFonts w:ascii="Times New Roman" w:hAnsi="Times New Roman" w:cs="Times New Roman"/>
                <w:bCs/>
                <w:sz w:val="24"/>
                <w:szCs w:val="24"/>
              </w:rPr>
              <w:t>Директор МКОУ Манзенская школа</w:t>
            </w:r>
          </w:p>
          <w:p w:rsidR="007027DF" w:rsidRPr="006653A7" w:rsidRDefault="007027DF" w:rsidP="007027D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653A7">
              <w:rPr>
                <w:rFonts w:ascii="Times New Roman" w:hAnsi="Times New Roman" w:cs="Times New Roman"/>
                <w:bCs/>
                <w:sz w:val="24"/>
                <w:szCs w:val="24"/>
              </w:rPr>
              <w:t>______/</w:t>
            </w:r>
            <w:r w:rsidR="007D4A93">
              <w:rPr>
                <w:rFonts w:ascii="Times New Roman" w:hAnsi="Times New Roman" w:cs="Times New Roman"/>
                <w:bCs/>
                <w:sz w:val="24"/>
                <w:szCs w:val="24"/>
              </w:rPr>
              <w:t>Парши</w:t>
            </w:r>
            <w:r w:rsidRPr="006653A7">
              <w:rPr>
                <w:rFonts w:ascii="Times New Roman" w:hAnsi="Times New Roman" w:cs="Times New Roman"/>
                <w:bCs/>
                <w:sz w:val="24"/>
                <w:szCs w:val="24"/>
              </w:rPr>
              <w:t>нцева А.Н../</w:t>
            </w:r>
          </w:p>
          <w:p w:rsidR="007027DF" w:rsidRPr="006653A7" w:rsidRDefault="007027DF" w:rsidP="007027D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653A7">
              <w:rPr>
                <w:rFonts w:ascii="Times New Roman" w:hAnsi="Times New Roman" w:cs="Times New Roman"/>
                <w:bCs/>
                <w:sz w:val="24"/>
                <w:szCs w:val="24"/>
              </w:rPr>
              <w:t>Приказ №________от</w:t>
            </w:r>
          </w:p>
          <w:p w:rsidR="007027DF" w:rsidRPr="006653A7" w:rsidRDefault="007027DF" w:rsidP="007027D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653A7">
              <w:rPr>
                <w:rFonts w:ascii="Times New Roman" w:hAnsi="Times New Roman" w:cs="Times New Roman"/>
                <w:bCs/>
                <w:sz w:val="24"/>
                <w:szCs w:val="24"/>
              </w:rPr>
              <w:t>«_____» сентября 2018 г.</w:t>
            </w:r>
          </w:p>
        </w:tc>
      </w:tr>
    </w:tbl>
    <w:p w:rsidR="007027DF" w:rsidRPr="007027DF" w:rsidRDefault="007027DF" w:rsidP="007027DF">
      <w:pPr>
        <w:widowControl w:val="0"/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7027DF" w:rsidRPr="007027DF" w:rsidRDefault="007027DF" w:rsidP="007027DF">
      <w:pPr>
        <w:widowControl w:val="0"/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7027DF" w:rsidRPr="007027DF" w:rsidRDefault="007027DF" w:rsidP="007027DF">
      <w:pPr>
        <w:widowControl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027DF" w:rsidRPr="007D4A93" w:rsidRDefault="007027DF" w:rsidP="007027DF">
      <w:pPr>
        <w:widowControl w:val="0"/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D4A93">
        <w:rPr>
          <w:rFonts w:ascii="Times New Roman" w:hAnsi="Times New Roman" w:cs="Times New Roman"/>
          <w:bCs/>
          <w:sz w:val="28"/>
          <w:szCs w:val="28"/>
        </w:rPr>
        <w:t>Рабочая программа педагога</w:t>
      </w:r>
    </w:p>
    <w:p w:rsidR="007027DF" w:rsidRPr="007D4A93" w:rsidRDefault="007027DF" w:rsidP="007027DF">
      <w:pPr>
        <w:widowControl w:val="0"/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D4A93">
        <w:rPr>
          <w:rFonts w:ascii="Times New Roman" w:hAnsi="Times New Roman" w:cs="Times New Roman"/>
          <w:bCs/>
          <w:sz w:val="28"/>
          <w:szCs w:val="28"/>
        </w:rPr>
        <w:t>Косаревой Натальи Матвеевны</w:t>
      </w:r>
    </w:p>
    <w:p w:rsidR="007027DF" w:rsidRPr="007D4A93" w:rsidRDefault="007027DF" w:rsidP="007027DF">
      <w:pPr>
        <w:widowControl w:val="0"/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D4A93">
        <w:rPr>
          <w:rFonts w:ascii="Times New Roman" w:hAnsi="Times New Roman" w:cs="Times New Roman"/>
          <w:bCs/>
          <w:sz w:val="28"/>
          <w:szCs w:val="28"/>
        </w:rPr>
        <w:t xml:space="preserve">по музыке </w:t>
      </w:r>
      <w:r w:rsidR="007D4A93" w:rsidRPr="007D4A93">
        <w:rPr>
          <w:rFonts w:ascii="Times New Roman" w:hAnsi="Times New Roman" w:cs="Times New Roman"/>
          <w:bCs/>
          <w:sz w:val="28"/>
          <w:szCs w:val="28"/>
        </w:rPr>
        <w:t>,</w:t>
      </w:r>
      <w:r w:rsidRPr="007D4A93">
        <w:rPr>
          <w:rFonts w:ascii="Times New Roman" w:hAnsi="Times New Roman" w:cs="Times New Roman"/>
          <w:bCs/>
          <w:sz w:val="28"/>
          <w:szCs w:val="28"/>
        </w:rPr>
        <w:t>8 класс</w:t>
      </w:r>
    </w:p>
    <w:p w:rsidR="007027DF" w:rsidRPr="007D4A93" w:rsidRDefault="007027DF" w:rsidP="007027DF">
      <w:pPr>
        <w:widowControl w:val="0"/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7027DF" w:rsidRPr="006653A7" w:rsidRDefault="007027DF" w:rsidP="007027DF">
      <w:pPr>
        <w:widowControl w:val="0"/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7027DF" w:rsidRPr="006653A7" w:rsidRDefault="007027DF" w:rsidP="007027DF">
      <w:pPr>
        <w:widowControl w:val="0"/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7027DF" w:rsidRPr="006653A7" w:rsidRDefault="007027DF" w:rsidP="007027DF">
      <w:pPr>
        <w:widowControl w:val="0"/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6653A7">
        <w:rPr>
          <w:rFonts w:ascii="Times New Roman" w:hAnsi="Times New Roman" w:cs="Times New Roman"/>
          <w:bCs/>
          <w:sz w:val="24"/>
          <w:szCs w:val="24"/>
        </w:rPr>
        <w:t>Манзя</w:t>
      </w:r>
    </w:p>
    <w:p w:rsidR="007027DF" w:rsidRPr="006653A7" w:rsidRDefault="007027DF" w:rsidP="007027DF">
      <w:pPr>
        <w:widowControl w:val="0"/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6653A7">
        <w:rPr>
          <w:rFonts w:ascii="Times New Roman" w:hAnsi="Times New Roman" w:cs="Times New Roman"/>
          <w:bCs/>
          <w:sz w:val="24"/>
          <w:szCs w:val="24"/>
        </w:rPr>
        <w:t>2018-2019</w:t>
      </w:r>
      <w:r w:rsidR="007D4A93">
        <w:rPr>
          <w:rFonts w:ascii="Times New Roman" w:hAnsi="Times New Roman" w:cs="Times New Roman"/>
          <w:bCs/>
          <w:sz w:val="24"/>
          <w:szCs w:val="24"/>
        </w:rPr>
        <w:t xml:space="preserve"> учебный год</w:t>
      </w:r>
    </w:p>
    <w:p w:rsidR="007027DF" w:rsidRPr="006653A7" w:rsidRDefault="007027DF" w:rsidP="007027DF">
      <w:pPr>
        <w:widowControl w:val="0"/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7027DF" w:rsidRPr="006653A7" w:rsidRDefault="007027DF" w:rsidP="007027DF">
      <w:pPr>
        <w:widowControl w:val="0"/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7027DF" w:rsidRPr="006653A7" w:rsidRDefault="007027DF" w:rsidP="007027DF">
      <w:pPr>
        <w:widowControl w:val="0"/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7027DF" w:rsidRPr="006653A7" w:rsidRDefault="007027DF" w:rsidP="007027DF">
      <w:pPr>
        <w:widowControl w:val="0"/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7027DF" w:rsidRPr="006653A7" w:rsidRDefault="007027DF" w:rsidP="007027DF">
      <w:pPr>
        <w:widowControl w:val="0"/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D52511" w:rsidRPr="006653A7" w:rsidRDefault="00D52511" w:rsidP="00853D8D">
      <w:pPr>
        <w:widowControl w:val="0"/>
        <w:spacing w:after="0"/>
        <w:rPr>
          <w:rFonts w:ascii="Times New Roman" w:hAnsi="Times New Roman" w:cs="Times New Roman"/>
          <w:bCs/>
          <w:sz w:val="24"/>
          <w:szCs w:val="24"/>
        </w:rPr>
      </w:pPr>
    </w:p>
    <w:p w:rsidR="007027DF" w:rsidRPr="00384E94" w:rsidRDefault="007027DF" w:rsidP="00D52511">
      <w:pPr>
        <w:widowControl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86729" w:rsidRPr="00384E94" w:rsidRDefault="00C22F64" w:rsidP="003C7778">
      <w:pPr>
        <w:widowControl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84E94">
        <w:rPr>
          <w:rFonts w:ascii="Times New Roman" w:hAnsi="Times New Roman" w:cs="Times New Roman"/>
          <w:b/>
          <w:bCs/>
          <w:sz w:val="28"/>
          <w:szCs w:val="28"/>
          <w:lang w:val="en-US"/>
        </w:rPr>
        <w:t>I</w:t>
      </w:r>
      <w:r w:rsidRPr="00384E94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286729" w:rsidRPr="00384E94">
        <w:rPr>
          <w:rFonts w:ascii="Times New Roman" w:hAnsi="Times New Roman" w:cs="Times New Roman"/>
          <w:b/>
          <w:bCs/>
          <w:sz w:val="28"/>
          <w:szCs w:val="28"/>
        </w:rPr>
        <w:t>Пояснительная записка.</w:t>
      </w:r>
    </w:p>
    <w:p w:rsidR="00853D8D" w:rsidRPr="00384E94" w:rsidRDefault="00853D8D" w:rsidP="00853D8D">
      <w:pPr>
        <w:suppressAutoHyphens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eastAsia="ru-RU"/>
        </w:rPr>
      </w:pPr>
      <w:r w:rsidRPr="00384E94">
        <w:rPr>
          <w:rFonts w:ascii="Times New Roman" w:hAnsi="Times New Roman" w:cs="Times New Roman"/>
          <w:sz w:val="24"/>
          <w:szCs w:val="24"/>
          <w:lang w:eastAsia="ru-RU"/>
        </w:rPr>
        <w:t>Программа по музыке для  предназначена для учащихся 8 классов МКОУ Манзенская школа, изучающих предмет музыку.</w:t>
      </w:r>
    </w:p>
    <w:p w:rsidR="00853D8D" w:rsidRPr="00384E94" w:rsidRDefault="00853D8D" w:rsidP="00853D8D">
      <w:pPr>
        <w:suppressAutoHyphens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384E94">
        <w:rPr>
          <w:rFonts w:ascii="Times New Roman" w:hAnsi="Times New Roman" w:cs="Times New Roman"/>
          <w:sz w:val="24"/>
          <w:szCs w:val="24"/>
          <w:lang w:eastAsia="ru-RU"/>
        </w:rPr>
        <w:t xml:space="preserve">      Программа составлена на основе:</w:t>
      </w:r>
    </w:p>
    <w:p w:rsidR="00853D8D" w:rsidRPr="00384E94" w:rsidRDefault="00853D8D" w:rsidP="00853D8D">
      <w:pPr>
        <w:numPr>
          <w:ilvl w:val="0"/>
          <w:numId w:val="36"/>
        </w:numPr>
        <w:suppressAutoHyphens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 w:rsidRPr="00384E94">
        <w:rPr>
          <w:rFonts w:ascii="Times New Roman" w:hAnsi="Times New Roman" w:cs="Times New Roman"/>
          <w:sz w:val="24"/>
          <w:szCs w:val="24"/>
          <w:lang w:eastAsia="ru-RU"/>
        </w:rPr>
        <w:t xml:space="preserve">Фундаментального ядра содержания общего образования, </w:t>
      </w:r>
    </w:p>
    <w:p w:rsidR="00853D8D" w:rsidRPr="00384E94" w:rsidRDefault="00853D8D" w:rsidP="00853D8D">
      <w:pPr>
        <w:numPr>
          <w:ilvl w:val="0"/>
          <w:numId w:val="36"/>
        </w:numPr>
        <w:suppressAutoHyphens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 w:rsidRPr="00384E94">
        <w:rPr>
          <w:rFonts w:ascii="Times New Roman" w:hAnsi="Times New Roman" w:cs="Times New Roman"/>
          <w:sz w:val="24"/>
          <w:szCs w:val="24"/>
          <w:lang w:eastAsia="ru-RU"/>
        </w:rPr>
        <w:t>Требований к результатам основного общего образования, представленных в Федеральном государственном стандарте общего образования второго поколения</w:t>
      </w:r>
    </w:p>
    <w:p w:rsidR="00853D8D" w:rsidRDefault="00853D8D" w:rsidP="00853D8D">
      <w:pPr>
        <w:widowControl w:val="0"/>
        <w:numPr>
          <w:ilvl w:val="0"/>
          <w:numId w:val="36"/>
        </w:numPr>
        <w:tabs>
          <w:tab w:val="left" w:pos="614"/>
        </w:tabs>
        <w:suppressAutoHyphens w:val="0"/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4E94">
        <w:rPr>
          <w:rFonts w:ascii="Times New Roman" w:hAnsi="Times New Roman" w:cs="Times New Roman"/>
          <w:sz w:val="24"/>
          <w:szCs w:val="24"/>
        </w:rPr>
        <w:t>Авторской программы Критская Е. Д. по  предмету « Музыка».</w:t>
      </w:r>
    </w:p>
    <w:p w:rsidR="00221993" w:rsidRPr="00FA3CDA" w:rsidRDefault="00221993" w:rsidP="00221993">
      <w:pPr>
        <w:rPr>
          <w:rFonts w:ascii="Times New Roman" w:hAnsi="Times New Roman"/>
          <w:sz w:val="28"/>
          <w:szCs w:val="28"/>
        </w:rPr>
      </w:pPr>
      <w:r w:rsidRPr="00221993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FA3CDA">
        <w:rPr>
          <w:rFonts w:ascii="Times New Roman" w:hAnsi="Times New Roman"/>
          <w:b/>
          <w:bCs/>
          <w:sz w:val="28"/>
          <w:szCs w:val="28"/>
        </w:rPr>
        <w:t>Цел</w:t>
      </w:r>
      <w:r>
        <w:rPr>
          <w:rFonts w:ascii="Times New Roman" w:hAnsi="Times New Roman"/>
          <w:b/>
          <w:bCs/>
          <w:sz w:val="28"/>
          <w:szCs w:val="28"/>
        </w:rPr>
        <w:t xml:space="preserve">и </w:t>
      </w:r>
      <w:r w:rsidRPr="00FA3CDA">
        <w:rPr>
          <w:rFonts w:ascii="Times New Roman" w:hAnsi="Times New Roman"/>
          <w:sz w:val="28"/>
          <w:szCs w:val="28"/>
        </w:rPr>
        <w:t>— развитие опыта эмоционально-цен</w:t>
      </w:r>
      <w:r w:rsidRPr="00FA3CDA">
        <w:rPr>
          <w:rFonts w:ascii="Times New Roman" w:hAnsi="Times New Roman"/>
          <w:sz w:val="28"/>
          <w:szCs w:val="28"/>
        </w:rPr>
        <w:softHyphen/>
        <w:t>ностного отношения к музыке как социокультурной форме освоения мира, воздействующей на человека и общество.</w:t>
      </w:r>
    </w:p>
    <w:p w:rsidR="00221993" w:rsidRPr="00FA3CDA" w:rsidRDefault="00221993" w:rsidP="00221993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i/>
          <w:iCs/>
          <w:sz w:val="28"/>
          <w:szCs w:val="28"/>
        </w:rPr>
        <w:t xml:space="preserve">Задачи </w:t>
      </w:r>
      <w:r w:rsidRPr="00FA3CDA">
        <w:rPr>
          <w:rFonts w:ascii="Times New Roman" w:hAnsi="Times New Roman"/>
          <w:b/>
          <w:bCs/>
          <w:i/>
          <w:iCs/>
          <w:sz w:val="28"/>
          <w:szCs w:val="28"/>
        </w:rPr>
        <w:t>:</w:t>
      </w:r>
    </w:p>
    <w:p w:rsidR="00221993" w:rsidRPr="00FA3CDA" w:rsidRDefault="00221993" w:rsidP="00221993">
      <w:pPr>
        <w:rPr>
          <w:rFonts w:ascii="Times New Roman" w:hAnsi="Times New Roman"/>
          <w:sz w:val="28"/>
          <w:szCs w:val="28"/>
        </w:rPr>
      </w:pPr>
      <w:r w:rsidRPr="00FA3CDA">
        <w:rPr>
          <w:rFonts w:ascii="Times New Roman" w:hAnsi="Times New Roman"/>
          <w:i/>
          <w:iCs/>
          <w:sz w:val="28"/>
          <w:szCs w:val="28"/>
        </w:rPr>
        <w:t xml:space="preserve">—   </w:t>
      </w:r>
      <w:r w:rsidRPr="00FA3CDA">
        <w:rPr>
          <w:rFonts w:ascii="Times New Roman" w:hAnsi="Times New Roman"/>
          <w:sz w:val="28"/>
          <w:szCs w:val="28"/>
        </w:rPr>
        <w:t>актуализация имеющегося у учащихся опыта общения с музыкой;</w:t>
      </w:r>
    </w:p>
    <w:p w:rsidR="00221993" w:rsidRPr="00FA3CDA" w:rsidRDefault="00221993" w:rsidP="00221993">
      <w:pPr>
        <w:rPr>
          <w:rFonts w:ascii="Times New Roman" w:hAnsi="Times New Roman"/>
          <w:sz w:val="28"/>
          <w:szCs w:val="28"/>
        </w:rPr>
      </w:pPr>
      <w:r w:rsidRPr="00FA3CDA">
        <w:rPr>
          <w:rFonts w:ascii="Times New Roman" w:hAnsi="Times New Roman"/>
          <w:sz w:val="28"/>
          <w:szCs w:val="28"/>
        </w:rPr>
        <w:t>—   культурная адаптация школьников в современном ин</w:t>
      </w:r>
      <w:r w:rsidRPr="00FA3CDA">
        <w:rPr>
          <w:rFonts w:ascii="Times New Roman" w:hAnsi="Times New Roman"/>
          <w:sz w:val="28"/>
          <w:szCs w:val="28"/>
        </w:rPr>
        <w:softHyphen/>
        <w:t>формационном пространстве, наполненном разнообразными явлениями массовой культуры;</w:t>
      </w:r>
    </w:p>
    <w:p w:rsidR="00221993" w:rsidRPr="00FA3CDA" w:rsidRDefault="00221993" w:rsidP="00221993">
      <w:pPr>
        <w:rPr>
          <w:rFonts w:ascii="Times New Roman" w:hAnsi="Times New Roman"/>
          <w:sz w:val="28"/>
          <w:szCs w:val="28"/>
        </w:rPr>
      </w:pPr>
      <w:r w:rsidRPr="00FA3CDA">
        <w:rPr>
          <w:rFonts w:ascii="Times New Roman" w:hAnsi="Times New Roman"/>
          <w:sz w:val="28"/>
          <w:szCs w:val="28"/>
        </w:rPr>
        <w:t>—   формирование целостного представления о роли музыки в культурно-историческом процессе развития человечества;</w:t>
      </w:r>
    </w:p>
    <w:p w:rsidR="00221993" w:rsidRPr="00FA3CDA" w:rsidRDefault="00221993" w:rsidP="00221993">
      <w:pPr>
        <w:rPr>
          <w:rFonts w:ascii="Times New Roman" w:hAnsi="Times New Roman"/>
          <w:sz w:val="28"/>
          <w:szCs w:val="28"/>
        </w:rPr>
      </w:pPr>
      <w:r w:rsidRPr="00FA3CDA">
        <w:rPr>
          <w:rFonts w:ascii="Times New Roman" w:hAnsi="Times New Roman"/>
          <w:sz w:val="28"/>
          <w:szCs w:val="28"/>
        </w:rPr>
        <w:t>— углубление художественно-познавательных интересов и развитие интеллектуальных и творческих способностей под</w:t>
      </w:r>
      <w:r w:rsidRPr="00FA3CDA">
        <w:rPr>
          <w:rFonts w:ascii="Times New Roman" w:hAnsi="Times New Roman"/>
          <w:sz w:val="28"/>
          <w:szCs w:val="28"/>
        </w:rPr>
        <w:softHyphen/>
        <w:t>ростков;</w:t>
      </w:r>
    </w:p>
    <w:p w:rsidR="00221993" w:rsidRPr="00FA3CDA" w:rsidRDefault="00221993" w:rsidP="00221993">
      <w:pPr>
        <w:rPr>
          <w:rFonts w:ascii="Times New Roman" w:hAnsi="Times New Roman"/>
          <w:sz w:val="28"/>
          <w:szCs w:val="28"/>
        </w:rPr>
      </w:pPr>
      <w:r w:rsidRPr="00FA3CDA">
        <w:rPr>
          <w:rFonts w:ascii="Times New Roman" w:hAnsi="Times New Roman"/>
          <w:sz w:val="28"/>
          <w:szCs w:val="28"/>
        </w:rPr>
        <w:t>—  воспитание художественного вкуса;</w:t>
      </w:r>
    </w:p>
    <w:p w:rsidR="00221993" w:rsidRPr="00FA3CDA" w:rsidRDefault="00221993" w:rsidP="00221993">
      <w:pPr>
        <w:rPr>
          <w:rFonts w:ascii="Times New Roman" w:hAnsi="Times New Roman"/>
          <w:sz w:val="28"/>
          <w:szCs w:val="28"/>
        </w:rPr>
      </w:pPr>
      <w:r w:rsidRPr="00FA3CDA">
        <w:rPr>
          <w:rFonts w:ascii="Times New Roman" w:hAnsi="Times New Roman"/>
          <w:sz w:val="28"/>
          <w:szCs w:val="28"/>
        </w:rPr>
        <w:t>—  приобретение культурно-познавательной, коммуника</w:t>
      </w:r>
      <w:r w:rsidRPr="00FA3CDA">
        <w:rPr>
          <w:rFonts w:ascii="Times New Roman" w:hAnsi="Times New Roman"/>
          <w:sz w:val="28"/>
          <w:szCs w:val="28"/>
        </w:rPr>
        <w:softHyphen/>
        <w:t>тивной и социально-эстетической компетентности;</w:t>
      </w:r>
    </w:p>
    <w:p w:rsidR="00221993" w:rsidRDefault="00221993" w:rsidP="00221993">
      <w:pPr>
        <w:rPr>
          <w:rFonts w:ascii="Times New Roman" w:hAnsi="Times New Roman"/>
          <w:sz w:val="28"/>
          <w:szCs w:val="28"/>
        </w:rPr>
      </w:pPr>
      <w:r w:rsidRPr="00FA3CDA">
        <w:rPr>
          <w:rFonts w:ascii="Times New Roman" w:hAnsi="Times New Roman"/>
          <w:sz w:val="28"/>
          <w:szCs w:val="28"/>
        </w:rPr>
        <w:t>— формирование умений и навыков художественного са</w:t>
      </w:r>
      <w:r w:rsidRPr="00FA3CDA">
        <w:rPr>
          <w:rFonts w:ascii="Times New Roman" w:hAnsi="Times New Roman"/>
          <w:sz w:val="28"/>
          <w:szCs w:val="28"/>
        </w:rPr>
        <w:softHyphen/>
        <w:t>мообразования.</w:t>
      </w:r>
    </w:p>
    <w:p w:rsidR="001758C1" w:rsidRPr="001758C1" w:rsidRDefault="001758C1" w:rsidP="001758C1">
      <w:pPr>
        <w:widowControl w:val="0"/>
        <w:tabs>
          <w:tab w:val="left" w:pos="614"/>
        </w:tabs>
        <w:suppressAutoHyphens w:val="0"/>
        <w:autoSpaceDE w:val="0"/>
        <w:spacing w:after="0" w:line="240" w:lineRule="auto"/>
        <w:ind w:left="945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853D8D" w:rsidRPr="00384E94" w:rsidRDefault="00853D8D" w:rsidP="00853D8D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384E94">
        <w:rPr>
          <w:rFonts w:ascii="Times New Roman" w:hAnsi="Times New Roman" w:cs="Times New Roman"/>
          <w:b/>
          <w:sz w:val="24"/>
          <w:szCs w:val="24"/>
          <w:lang w:eastAsia="ru-RU"/>
        </w:rPr>
        <w:lastRenderedPageBreak/>
        <w:t>Содержание учебного предмета  (34 ч)</w:t>
      </w:r>
    </w:p>
    <w:p w:rsidR="00853D8D" w:rsidRPr="00384E94" w:rsidRDefault="00853D8D" w:rsidP="00853D8D">
      <w:pPr>
        <w:pStyle w:val="c20"/>
        <w:shd w:val="clear" w:color="auto" w:fill="FFFFFF"/>
        <w:spacing w:before="0" w:beforeAutospacing="0" w:after="0" w:afterAutospacing="0" w:line="338" w:lineRule="atLeast"/>
        <w:jc w:val="center"/>
        <w:rPr>
          <w:rStyle w:val="c8"/>
          <w:b/>
          <w:bCs/>
          <w:color w:val="000000"/>
        </w:rPr>
      </w:pPr>
      <w:r w:rsidRPr="00384E94">
        <w:rPr>
          <w:rStyle w:val="c8"/>
          <w:b/>
          <w:bCs/>
          <w:color w:val="000000"/>
        </w:rPr>
        <w:t>Раздел 1. Жанровое многообразие музыки  (17ч)</w:t>
      </w:r>
    </w:p>
    <w:p w:rsidR="00853D8D" w:rsidRPr="00384E94" w:rsidRDefault="00853D8D" w:rsidP="00853D8D">
      <w:pPr>
        <w:pStyle w:val="c20"/>
        <w:shd w:val="clear" w:color="auto" w:fill="FFFFFF"/>
        <w:spacing w:before="0" w:beforeAutospacing="0" w:after="0" w:afterAutospacing="0"/>
        <w:rPr>
          <w:rStyle w:val="c8"/>
          <w:bCs/>
          <w:color w:val="000000"/>
        </w:rPr>
      </w:pPr>
      <w:r w:rsidRPr="00384E94">
        <w:rPr>
          <w:rStyle w:val="c8"/>
          <w:bCs/>
          <w:color w:val="000000"/>
        </w:rPr>
        <w:t>Жанр как определённый тип произведений, в рамках которого может быть написано множество сочинений. Взаимодействие песенности, танцевальности, маршевости как основ воплощения разного эмоционально- образного содержания в классической и популярной музыке.</w:t>
      </w:r>
    </w:p>
    <w:p w:rsidR="00853D8D" w:rsidRPr="00384E94" w:rsidRDefault="00853D8D" w:rsidP="00853D8D">
      <w:pPr>
        <w:pStyle w:val="c20"/>
        <w:shd w:val="clear" w:color="auto" w:fill="FFFFFF"/>
        <w:spacing w:before="0" w:beforeAutospacing="0" w:after="0" w:afterAutospacing="0"/>
        <w:rPr>
          <w:rStyle w:val="c8"/>
          <w:bCs/>
          <w:color w:val="000000"/>
        </w:rPr>
      </w:pPr>
      <w:r w:rsidRPr="00384E94">
        <w:rPr>
          <w:rStyle w:val="c8"/>
          <w:bCs/>
          <w:color w:val="000000"/>
        </w:rPr>
        <w:t xml:space="preserve">   Песня как самый демократичный жанр музыкального искусства. Значение песни  в жизни человека, многообразие жанров песенного музыкального фольклора как отражение жизни разных народов определённой эпохи. </w:t>
      </w:r>
    </w:p>
    <w:p w:rsidR="00853D8D" w:rsidRPr="00384E94" w:rsidRDefault="00853D8D" w:rsidP="00853D8D">
      <w:pPr>
        <w:pStyle w:val="c20"/>
        <w:shd w:val="clear" w:color="auto" w:fill="FFFFFF"/>
        <w:spacing w:before="0" w:beforeAutospacing="0" w:after="0" w:afterAutospacing="0"/>
        <w:rPr>
          <w:rStyle w:val="c8"/>
          <w:bCs/>
          <w:color w:val="000000"/>
        </w:rPr>
      </w:pPr>
      <w:r w:rsidRPr="00384E94">
        <w:rPr>
          <w:rStyle w:val="c8"/>
          <w:bCs/>
          <w:color w:val="000000"/>
        </w:rPr>
        <w:t xml:space="preserve">  Танец. Разнообразие танцев разных времён и народов( ритуальные, обрядовые, бальные, салонные идр.) .Развитие танцевальных жанров  в вокальной, инструментальной и сценической музыке.</w:t>
      </w:r>
    </w:p>
    <w:p w:rsidR="00853D8D" w:rsidRPr="00384E94" w:rsidRDefault="00853D8D" w:rsidP="00853D8D">
      <w:pPr>
        <w:pStyle w:val="c20"/>
        <w:shd w:val="clear" w:color="auto" w:fill="FFFFFF"/>
        <w:spacing w:before="0" w:beforeAutospacing="0" w:after="0" w:afterAutospacing="0"/>
        <w:rPr>
          <w:color w:val="000000"/>
        </w:rPr>
      </w:pPr>
      <w:r w:rsidRPr="00384E94">
        <w:rPr>
          <w:rStyle w:val="c8"/>
          <w:bCs/>
          <w:color w:val="000000"/>
        </w:rPr>
        <w:t xml:space="preserve">  Марш как самостоятельная пьеса и как часть произведений крупных жанров ( опера, балет, соната, сюита и др.) Жанры маршевой музыки ( военный\, сказочно-фантастический , траурный, праздничный, церемонный и др.)</w:t>
      </w:r>
    </w:p>
    <w:p w:rsidR="00853D8D" w:rsidRPr="00384E94" w:rsidRDefault="00853D8D" w:rsidP="00853D8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53D8D" w:rsidRPr="00384E94" w:rsidRDefault="00853D8D" w:rsidP="00853D8D">
      <w:pPr>
        <w:pStyle w:val="c20"/>
        <w:shd w:val="clear" w:color="auto" w:fill="FFFFFF"/>
        <w:spacing w:before="0" w:beforeAutospacing="0" w:after="0" w:afterAutospacing="0" w:line="338" w:lineRule="atLeast"/>
        <w:jc w:val="center"/>
        <w:rPr>
          <w:rStyle w:val="c8"/>
          <w:b/>
          <w:bCs/>
          <w:color w:val="000000"/>
        </w:rPr>
      </w:pPr>
      <w:r w:rsidRPr="00384E94">
        <w:rPr>
          <w:rStyle w:val="c8"/>
          <w:b/>
          <w:bCs/>
          <w:color w:val="000000"/>
        </w:rPr>
        <w:t>Раздел 2.  </w:t>
      </w:r>
      <w:r w:rsidRPr="00384E94">
        <w:rPr>
          <w:rStyle w:val="c8"/>
          <w:b/>
          <w:bCs/>
        </w:rPr>
        <w:t>Музыкальный стиль камерной эпохи</w:t>
      </w:r>
      <w:r w:rsidRPr="00384E94">
        <w:rPr>
          <w:rStyle w:val="c8"/>
          <w:b/>
          <w:bCs/>
          <w:color w:val="000000"/>
        </w:rPr>
        <w:t xml:space="preserve"> (17 ч)</w:t>
      </w:r>
    </w:p>
    <w:p w:rsidR="00853D8D" w:rsidRPr="00384E94" w:rsidRDefault="00853D8D" w:rsidP="00853D8D">
      <w:pPr>
        <w:pStyle w:val="c20"/>
        <w:shd w:val="clear" w:color="auto" w:fill="FFFFFF"/>
        <w:spacing w:before="0" w:beforeAutospacing="0" w:after="0" w:afterAutospacing="0" w:line="338" w:lineRule="atLeast"/>
        <w:rPr>
          <w:rStyle w:val="c8"/>
          <w:bCs/>
          <w:color w:val="000000"/>
        </w:rPr>
      </w:pPr>
      <w:r w:rsidRPr="00384E94">
        <w:rPr>
          <w:rStyle w:val="c8"/>
          <w:bCs/>
          <w:color w:val="000000"/>
        </w:rPr>
        <w:t>Основные стилистические течения и направления в музыкальном искусстве  прошлого и настоящего. Стиль как своебразие, присущее музыке определённого исторического периода, национальной школы, творчеству отдельных композиторов. Стиль как интонируемое миросозерцание. Обобщение взаимодействий музыки с другими видами искусства( литература, изобразительное искусство, театр, кино). Стиль эпохи как ведущий эстетический принцип взаимодействия формы и содержания.</w:t>
      </w:r>
    </w:p>
    <w:p w:rsidR="00853D8D" w:rsidRPr="00384E94" w:rsidRDefault="00853D8D" w:rsidP="00853D8D">
      <w:pPr>
        <w:pStyle w:val="c20"/>
        <w:shd w:val="clear" w:color="auto" w:fill="FFFFFF"/>
        <w:spacing w:before="0" w:beforeAutospacing="0" w:after="0" w:afterAutospacing="0" w:line="338" w:lineRule="atLeast"/>
        <w:rPr>
          <w:color w:val="000000"/>
        </w:rPr>
      </w:pPr>
      <w:r w:rsidRPr="00384E94">
        <w:rPr>
          <w:rStyle w:val="c8"/>
          <w:bCs/>
          <w:color w:val="000000"/>
        </w:rPr>
        <w:t xml:space="preserve">   Стили и направления современной популярной музыки( рэп, эстрада, авторская песня. фолк-рок, джаз, и др.). Известные композиторы и исполнители- интерпретаторы.</w:t>
      </w:r>
    </w:p>
    <w:p w:rsidR="00853D8D" w:rsidRPr="00384E94" w:rsidRDefault="00853D8D" w:rsidP="00853D8D">
      <w:pPr>
        <w:widowControl w:val="0"/>
        <w:tabs>
          <w:tab w:val="left" w:pos="614"/>
        </w:tabs>
        <w:suppressAutoHyphens w:val="0"/>
        <w:autoSpaceDE w:val="0"/>
        <w:spacing w:after="0" w:line="240" w:lineRule="auto"/>
        <w:ind w:left="945"/>
        <w:jc w:val="both"/>
        <w:rPr>
          <w:rFonts w:ascii="Times New Roman" w:hAnsi="Times New Roman" w:cs="Times New Roman"/>
          <w:sz w:val="24"/>
          <w:szCs w:val="24"/>
        </w:rPr>
      </w:pPr>
    </w:p>
    <w:p w:rsidR="00AD5667" w:rsidRPr="00384E94" w:rsidRDefault="00853D8D" w:rsidP="00853D8D">
      <w:pPr>
        <w:pStyle w:val="32"/>
        <w:spacing w:before="0"/>
        <w:ind w:firstLine="284"/>
        <w:rPr>
          <w:rFonts w:ascii="Times New Roman" w:hAnsi="Times New Roman" w:cs="Times New Roman"/>
          <w:sz w:val="24"/>
          <w:szCs w:val="24"/>
        </w:rPr>
      </w:pPr>
      <w:r w:rsidRPr="00384E94">
        <w:rPr>
          <w:rFonts w:ascii="Times New Roman" w:hAnsi="Times New Roman" w:cs="Times New Roman"/>
          <w:sz w:val="24"/>
          <w:szCs w:val="24"/>
        </w:rPr>
        <w:t>Требования к результатам изучения предмета</w:t>
      </w:r>
    </w:p>
    <w:p w:rsidR="00DA3E2F" w:rsidRPr="00384E94" w:rsidRDefault="00DA3E2F" w:rsidP="00DA3E2F">
      <w:pPr>
        <w:widowControl w:val="0"/>
        <w:overflowPunct w:val="0"/>
        <w:autoSpaceDE w:val="0"/>
        <w:spacing w:after="0" w:line="240" w:lineRule="auto"/>
        <w:ind w:firstLine="284"/>
        <w:textAlignment w:val="baseline"/>
        <w:rPr>
          <w:rFonts w:ascii="Times New Roman" w:hAnsi="Times New Roman" w:cs="Times New Roman"/>
          <w:b/>
          <w:sz w:val="24"/>
          <w:szCs w:val="24"/>
        </w:rPr>
      </w:pPr>
    </w:p>
    <w:p w:rsidR="00DA3E2F" w:rsidRPr="00384E94" w:rsidRDefault="00DA3E2F" w:rsidP="00075A94">
      <w:pPr>
        <w:widowControl w:val="0"/>
        <w:overflowPunct w:val="0"/>
        <w:autoSpaceDE w:val="0"/>
        <w:spacing w:after="0" w:line="240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384E94">
        <w:rPr>
          <w:rFonts w:ascii="Times New Roman" w:hAnsi="Times New Roman" w:cs="Times New Roman"/>
          <w:b/>
          <w:i/>
          <w:sz w:val="24"/>
          <w:szCs w:val="24"/>
        </w:rPr>
        <w:t>Личностными результатами</w:t>
      </w:r>
      <w:r w:rsidR="00613F51" w:rsidRPr="00384E94">
        <w:rPr>
          <w:rFonts w:ascii="Times New Roman" w:hAnsi="Times New Roman" w:cs="Times New Roman"/>
          <w:sz w:val="24"/>
          <w:szCs w:val="24"/>
        </w:rPr>
        <w:t xml:space="preserve"> изучения предмета «Музыка</w:t>
      </w:r>
      <w:r w:rsidRPr="00384E94">
        <w:rPr>
          <w:rFonts w:ascii="Times New Roman" w:hAnsi="Times New Roman" w:cs="Times New Roman"/>
          <w:sz w:val="24"/>
          <w:szCs w:val="24"/>
        </w:rPr>
        <w:t>» являются следующие умения:</w:t>
      </w:r>
    </w:p>
    <w:p w:rsidR="00AA38A9" w:rsidRPr="00384E94" w:rsidRDefault="00AA38A9" w:rsidP="00753B6D">
      <w:pPr>
        <w:shd w:val="clear" w:color="auto" w:fill="FFFFFF"/>
        <w:suppressAutoHyphens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84E9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формирование целостного представления о поликультурной картине современного музыкального мира;</w:t>
      </w:r>
    </w:p>
    <w:p w:rsidR="00AA38A9" w:rsidRPr="00384E94" w:rsidRDefault="00AA38A9" w:rsidP="00753B6D">
      <w:pPr>
        <w:shd w:val="clear" w:color="auto" w:fill="FFFFFF"/>
        <w:suppressAutoHyphens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84E9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развитие музыкально-эстетического чувства, проявляющегося в эмоционально-ценностном, заинтересованном отношении к музыке во всем многообразии ее стилей, форм и жанров;</w:t>
      </w:r>
    </w:p>
    <w:p w:rsidR="00AA38A9" w:rsidRPr="00384E94" w:rsidRDefault="00AA38A9" w:rsidP="00753B6D">
      <w:pPr>
        <w:shd w:val="clear" w:color="auto" w:fill="FFFFFF"/>
        <w:suppressAutoHyphens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84E9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совершенствование художественного вкуса, устойчивых предпочтений в области эстетически ценных произведений музыкального искусства;</w:t>
      </w:r>
    </w:p>
    <w:p w:rsidR="00AA38A9" w:rsidRPr="00384E94" w:rsidRDefault="00AA38A9" w:rsidP="00753B6D">
      <w:pPr>
        <w:shd w:val="clear" w:color="auto" w:fill="FFFFFF"/>
        <w:suppressAutoHyphens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84E9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овладение художественными умениями и навыками в процессе продуктивной музыкально-творческой деятельности;</w:t>
      </w:r>
    </w:p>
    <w:p w:rsidR="00AA38A9" w:rsidRPr="00384E94" w:rsidRDefault="00AA38A9" w:rsidP="00753B6D">
      <w:pPr>
        <w:shd w:val="clear" w:color="auto" w:fill="FFFFFF"/>
        <w:suppressAutoHyphens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84E9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наличие определенного уровня развития общих музыкальных способностей, включая образное и ассоциативное мышление, творческое воображение;</w:t>
      </w:r>
    </w:p>
    <w:p w:rsidR="00AA38A9" w:rsidRPr="00384E94" w:rsidRDefault="00AA38A9" w:rsidP="00753B6D">
      <w:pPr>
        <w:shd w:val="clear" w:color="auto" w:fill="FFFFFF"/>
        <w:suppressAutoHyphens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84E9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приобретение устойчивых навыков самостоятельной, целенаправленной и содержательной музыкально-учебной деятельности;</w:t>
      </w:r>
    </w:p>
    <w:p w:rsidR="00AA38A9" w:rsidRPr="00384E94" w:rsidRDefault="00AA38A9" w:rsidP="00753B6D">
      <w:pPr>
        <w:shd w:val="clear" w:color="auto" w:fill="FFFFFF"/>
        <w:suppressAutoHyphens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84E9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сотрудничество в ходе реализации коллективных творческих проектов, решения различных музыкально-творческих задач.</w:t>
      </w:r>
    </w:p>
    <w:p w:rsidR="00F46FBC" w:rsidRPr="00384E94" w:rsidRDefault="00F46FBC" w:rsidP="00F46FBC">
      <w:pPr>
        <w:pStyle w:val="32"/>
        <w:spacing w:before="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DA3E2F" w:rsidRPr="00384E94" w:rsidRDefault="00087B93" w:rsidP="00DA3E2F">
      <w:pPr>
        <w:autoSpaceDE w:val="0"/>
        <w:spacing w:after="0"/>
        <w:rPr>
          <w:rFonts w:ascii="Times New Roman" w:hAnsi="Times New Roman" w:cs="Times New Roman"/>
          <w:sz w:val="24"/>
          <w:szCs w:val="24"/>
        </w:rPr>
      </w:pPr>
      <w:r w:rsidRPr="00384E94">
        <w:rPr>
          <w:rFonts w:ascii="Times New Roman" w:hAnsi="Times New Roman" w:cs="Times New Roman"/>
          <w:b/>
          <w:bCs/>
          <w:i/>
          <w:sz w:val="24"/>
          <w:szCs w:val="24"/>
        </w:rPr>
        <w:lastRenderedPageBreak/>
        <w:t xml:space="preserve">Метапредметным результатом </w:t>
      </w:r>
      <w:r w:rsidR="00613F51" w:rsidRPr="00384E94">
        <w:rPr>
          <w:rFonts w:ascii="Times New Roman" w:hAnsi="Times New Roman" w:cs="Times New Roman"/>
          <w:sz w:val="24"/>
          <w:szCs w:val="24"/>
        </w:rPr>
        <w:t xml:space="preserve"> изучения предмета «Музыка</w:t>
      </w:r>
      <w:r w:rsidR="00DA3E2F" w:rsidRPr="00384E94">
        <w:rPr>
          <w:rFonts w:ascii="Times New Roman" w:hAnsi="Times New Roman" w:cs="Times New Roman"/>
          <w:sz w:val="24"/>
          <w:szCs w:val="24"/>
        </w:rPr>
        <w:t>» является формирование универсальных учебных действий (УУД).</w:t>
      </w:r>
    </w:p>
    <w:p w:rsidR="00DA3E2F" w:rsidRPr="00384E94" w:rsidRDefault="00DA3E2F" w:rsidP="00DA3E2F">
      <w:pPr>
        <w:widowControl w:val="0"/>
        <w:spacing w:before="120" w:after="120"/>
        <w:rPr>
          <w:rFonts w:ascii="Times New Roman" w:hAnsi="Times New Roman" w:cs="Times New Roman"/>
          <w:b/>
          <w:sz w:val="24"/>
          <w:szCs w:val="24"/>
        </w:rPr>
      </w:pPr>
      <w:r w:rsidRPr="00384E94">
        <w:rPr>
          <w:rFonts w:ascii="Times New Roman" w:hAnsi="Times New Roman" w:cs="Times New Roman"/>
          <w:b/>
          <w:sz w:val="24"/>
          <w:szCs w:val="24"/>
        </w:rPr>
        <w:t>Регулятивные УУД:</w:t>
      </w:r>
    </w:p>
    <w:p w:rsidR="000733D6" w:rsidRPr="00384E94" w:rsidRDefault="000733D6" w:rsidP="000733D6">
      <w:pPr>
        <w:shd w:val="clear" w:color="auto" w:fill="FFFFFF"/>
        <w:suppressAutoHyphens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84E9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Владеть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0733D6" w:rsidRPr="00384E94" w:rsidRDefault="000733D6" w:rsidP="000733D6">
      <w:pPr>
        <w:shd w:val="clear" w:color="auto" w:fill="FFFFFF"/>
        <w:suppressAutoHyphens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84E9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умение определять понятия, обобщать, устанавливать аналогии, классифицировать, самостоятельно выбирать основания и критерии для классификации; умение устанавливать причинно-следственные связи; размышлять, рассуждать и делать выводы;</w:t>
      </w:r>
    </w:p>
    <w:p w:rsidR="000733D6" w:rsidRPr="00384E94" w:rsidRDefault="000733D6" w:rsidP="000733D6">
      <w:pPr>
        <w:shd w:val="clear" w:color="auto" w:fill="FFFFFF"/>
        <w:suppressAutoHyphens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84E9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смысловое чтение текстов различных стилей и жанров;</w:t>
      </w:r>
    </w:p>
    <w:p w:rsidR="000733D6" w:rsidRPr="00384E94" w:rsidRDefault="000733D6" w:rsidP="000733D6">
      <w:pPr>
        <w:shd w:val="clear" w:color="auto" w:fill="FFFFFF"/>
        <w:suppressAutoHyphens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84E9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Умение создавать, применять и преобразовывать знаки и символы модели и схемы для решения учебных и познавательных задач;</w:t>
      </w:r>
    </w:p>
    <w:p w:rsidR="0094460A" w:rsidRPr="00384E94" w:rsidRDefault="0094460A" w:rsidP="0094460A">
      <w:pPr>
        <w:tabs>
          <w:tab w:val="left" w:pos="851"/>
        </w:tabs>
        <w:suppressAutoHyphens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84E94">
        <w:rPr>
          <w:rFonts w:ascii="Times New Roman" w:hAnsi="Times New Roman" w:cs="Times New Roman"/>
          <w:sz w:val="24"/>
          <w:szCs w:val="24"/>
        </w:rPr>
        <w:t>Договариваться о распределении функций и ролей в совместной деятельности; осуществлять взаимный контроль, адекватно оценивать собственное поведение и поведение окружающих;</w:t>
      </w:r>
    </w:p>
    <w:p w:rsidR="0094460A" w:rsidRPr="00384E94" w:rsidRDefault="0094460A" w:rsidP="0094460A">
      <w:pPr>
        <w:tabs>
          <w:tab w:val="left" w:pos="851"/>
        </w:tabs>
        <w:suppressAutoHyphens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84E94">
        <w:rPr>
          <w:rFonts w:ascii="Times New Roman" w:hAnsi="Times New Roman" w:cs="Times New Roman"/>
          <w:sz w:val="24"/>
          <w:szCs w:val="24"/>
        </w:rPr>
        <w:t>Использовать  мобилизации сил и волевой саморегуляции в ходе приобретения опыта коллективного публичного выступления и при подготовке к нему.</w:t>
      </w:r>
    </w:p>
    <w:p w:rsidR="00F46FBC" w:rsidRPr="00384E94" w:rsidRDefault="0094460A" w:rsidP="0094460A">
      <w:pPr>
        <w:tabs>
          <w:tab w:val="left" w:pos="851"/>
        </w:tabs>
        <w:suppressAutoHyphens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84E94">
        <w:rPr>
          <w:rFonts w:ascii="Times New Roman" w:hAnsi="Times New Roman" w:cs="Times New Roman"/>
          <w:sz w:val="24"/>
          <w:szCs w:val="24"/>
        </w:rPr>
        <w:t>П</w:t>
      </w:r>
      <w:r w:rsidR="00F46FBC" w:rsidRPr="00384E94">
        <w:rPr>
          <w:rFonts w:ascii="Times New Roman" w:hAnsi="Times New Roman" w:cs="Times New Roman"/>
          <w:sz w:val="24"/>
          <w:szCs w:val="24"/>
        </w:rPr>
        <w:t>рогнозировать содержание произведения по его названию и жанру, предвосхищать композиторские решения по созданию музыкальных образов, их развитию и взаимодействию в музыкальном произведении;</w:t>
      </w:r>
    </w:p>
    <w:p w:rsidR="00DA3E2F" w:rsidRPr="00384E94" w:rsidRDefault="00DA3E2F" w:rsidP="0094460A">
      <w:pPr>
        <w:widowControl w:val="0"/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384E94">
        <w:rPr>
          <w:rFonts w:ascii="Times New Roman" w:hAnsi="Times New Roman" w:cs="Times New Roman"/>
          <w:sz w:val="24"/>
          <w:szCs w:val="24"/>
        </w:rPr>
        <w:t>В диалоге с учителем совершенствовать самостоятельно выработанные критерии оценки.</w:t>
      </w:r>
    </w:p>
    <w:p w:rsidR="00075A94" w:rsidRPr="00384E94" w:rsidRDefault="00075A94" w:rsidP="0094460A">
      <w:pPr>
        <w:widowControl w:val="0"/>
        <w:spacing w:after="120"/>
        <w:ind w:firstLine="284"/>
        <w:rPr>
          <w:rFonts w:ascii="Times New Roman" w:hAnsi="Times New Roman" w:cs="Times New Roman"/>
          <w:b/>
          <w:sz w:val="24"/>
          <w:szCs w:val="24"/>
        </w:rPr>
      </w:pPr>
    </w:p>
    <w:p w:rsidR="006124F2" w:rsidRPr="00384E94" w:rsidRDefault="006124F2" w:rsidP="006124F2">
      <w:pPr>
        <w:widowControl w:val="0"/>
        <w:spacing w:before="120" w:after="120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384E94">
        <w:rPr>
          <w:rFonts w:ascii="Times New Roman" w:hAnsi="Times New Roman" w:cs="Times New Roman"/>
          <w:b/>
          <w:sz w:val="24"/>
          <w:szCs w:val="24"/>
        </w:rPr>
        <w:t>Познавательные УУД:</w:t>
      </w:r>
    </w:p>
    <w:p w:rsidR="0094460A" w:rsidRPr="00384E94" w:rsidRDefault="0094460A" w:rsidP="0094460A">
      <w:pPr>
        <w:tabs>
          <w:tab w:val="left" w:pos="851"/>
          <w:tab w:val="left" w:pos="1134"/>
        </w:tabs>
        <w:suppressAutoHyphens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84E94">
        <w:rPr>
          <w:rFonts w:ascii="Times New Roman" w:hAnsi="Times New Roman" w:cs="Times New Roman"/>
          <w:sz w:val="24"/>
          <w:szCs w:val="24"/>
        </w:rPr>
        <w:t xml:space="preserve">Применять методы наблюдения, экспериментирования, моделирования, систематизации учебного материала, выявления известного и неизвестного при решении различных учебных задач; </w:t>
      </w:r>
    </w:p>
    <w:p w:rsidR="00613F51" w:rsidRPr="00384E94" w:rsidRDefault="00613F51" w:rsidP="00075A94">
      <w:pPr>
        <w:tabs>
          <w:tab w:val="left" w:pos="851"/>
          <w:tab w:val="left" w:pos="1134"/>
        </w:tabs>
        <w:suppressAutoHyphens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84E94">
        <w:rPr>
          <w:rFonts w:ascii="Times New Roman" w:hAnsi="Times New Roman" w:cs="Times New Roman"/>
          <w:sz w:val="24"/>
          <w:szCs w:val="24"/>
        </w:rPr>
        <w:t>Понимать различие отражения жизни в научных и художественных текстах; адекватно воспринимать художественные произведения, осознавать многозначность содержания их образов, существование различных интерпретаций одного произведения; выполнять творческие задачи, не имеющие однозначного решения;</w:t>
      </w:r>
    </w:p>
    <w:p w:rsidR="00F46FBC" w:rsidRPr="00384E94" w:rsidRDefault="00F46FBC" w:rsidP="00075A94">
      <w:pPr>
        <w:tabs>
          <w:tab w:val="left" w:pos="851"/>
          <w:tab w:val="left" w:pos="1134"/>
        </w:tabs>
        <w:suppressAutoHyphens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84E94">
        <w:rPr>
          <w:rFonts w:ascii="Times New Roman" w:hAnsi="Times New Roman" w:cs="Times New Roman"/>
          <w:sz w:val="24"/>
          <w:szCs w:val="24"/>
        </w:rPr>
        <w:t xml:space="preserve">Пользоваться различными способами поиска (в справочных источниках и открытом учебном информационном пространстве сети Интернет), сбора, обработки, анализа, организации, передачи и интерпретации информации в соответствии с коммуникативными и познавательными задачами и технологиями учебного предмета. </w:t>
      </w:r>
    </w:p>
    <w:p w:rsidR="006124F2" w:rsidRPr="00384E94" w:rsidRDefault="006124F2" w:rsidP="00075A94">
      <w:pPr>
        <w:pStyle w:val="afc"/>
        <w:jc w:val="left"/>
        <w:rPr>
          <w:rFonts w:ascii="Times New Roman" w:hAnsi="Times New Roman" w:cs="Times New Roman"/>
          <w:b w:val="0"/>
          <w:bCs w:val="0"/>
        </w:rPr>
      </w:pPr>
      <w:r w:rsidRPr="00384E94">
        <w:rPr>
          <w:rFonts w:ascii="Times New Roman" w:hAnsi="Times New Roman" w:cs="Times New Roman"/>
          <w:b w:val="0"/>
          <w:bCs w:val="0"/>
        </w:rPr>
        <w:t xml:space="preserve">Уметь определять возможные источники необходимых сведений, производить поиск информации, анализировать и оценивать ее достоверность. </w:t>
      </w:r>
    </w:p>
    <w:p w:rsidR="006124F2" w:rsidRPr="00384E94" w:rsidRDefault="006124F2" w:rsidP="001C0416">
      <w:pPr>
        <w:shd w:val="clear" w:color="auto" w:fill="FFFFFF"/>
        <w:suppressAutoHyphens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124F2" w:rsidRPr="00384E94" w:rsidRDefault="001C0416" w:rsidP="001C0416">
      <w:pPr>
        <w:shd w:val="clear" w:color="auto" w:fill="FFFFFF"/>
        <w:suppressAutoHyphens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384E9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Коммуникативные УУД:</w:t>
      </w:r>
    </w:p>
    <w:p w:rsidR="000733D6" w:rsidRPr="00384E94" w:rsidRDefault="000733D6" w:rsidP="000733D6">
      <w:pPr>
        <w:shd w:val="clear" w:color="auto" w:fill="FFFFFF"/>
        <w:suppressAutoHyphens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84E9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У</w:t>
      </w:r>
      <w:r w:rsidR="006B3248" w:rsidRPr="00384E9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мение самостоятельно ставить новые учебные задачи на основе развития познавательных мотивов и интересов;</w:t>
      </w:r>
    </w:p>
    <w:p w:rsidR="006B3248" w:rsidRPr="00384E94" w:rsidRDefault="000733D6" w:rsidP="000733D6">
      <w:pPr>
        <w:shd w:val="clear" w:color="auto" w:fill="FFFFFF"/>
        <w:suppressAutoHyphens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84E9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У</w:t>
      </w:r>
      <w:r w:rsidR="006B3248" w:rsidRPr="00384E9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мение самостоятельно планировать пути достижения целей, осознанно выбирать наиболее эффективные способы решения учебных и познавательных задач;</w:t>
      </w:r>
    </w:p>
    <w:p w:rsidR="006B3248" w:rsidRPr="00384E94" w:rsidRDefault="000733D6" w:rsidP="000733D6">
      <w:pPr>
        <w:shd w:val="clear" w:color="auto" w:fill="FFFFFF"/>
        <w:suppressAutoHyphens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84E9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lastRenderedPageBreak/>
        <w:t>У</w:t>
      </w:r>
      <w:r w:rsidR="006B3248" w:rsidRPr="00384E9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мение анализировать собственную учебную деятельность, адекватно оценивать правильность или ошибочность выполнения учебной задачи и собственные возможности ее решения, вносить необходимые коррективы для достижения запланированных результатов;</w:t>
      </w:r>
    </w:p>
    <w:p w:rsidR="001C0416" w:rsidRPr="00384E94" w:rsidRDefault="00613F51" w:rsidP="00075A94">
      <w:pPr>
        <w:shd w:val="clear" w:color="auto" w:fill="FFFFFF"/>
        <w:suppressAutoHyphens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384E94">
        <w:rPr>
          <w:rFonts w:ascii="Times New Roman" w:hAnsi="Times New Roman" w:cs="Times New Roman"/>
          <w:sz w:val="24"/>
          <w:szCs w:val="24"/>
          <w:lang w:eastAsia="ru-RU"/>
        </w:rPr>
        <w:t>О</w:t>
      </w:r>
      <w:r w:rsidR="001C0416" w:rsidRPr="00384E94">
        <w:rPr>
          <w:rFonts w:ascii="Times New Roman" w:hAnsi="Times New Roman" w:cs="Times New Roman"/>
          <w:sz w:val="24"/>
          <w:szCs w:val="24"/>
          <w:lang w:eastAsia="ru-RU"/>
        </w:rPr>
        <w:t>ценивать свои учебные достижения, поведение, черты характера с учетом мнения других людей;</w:t>
      </w:r>
    </w:p>
    <w:p w:rsidR="000A2C2D" w:rsidRPr="00384E94" w:rsidRDefault="000A2C2D" w:rsidP="00075A94">
      <w:pPr>
        <w:shd w:val="clear" w:color="auto" w:fill="FFFFFF"/>
        <w:suppressAutoHyphens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384E94">
        <w:rPr>
          <w:rFonts w:ascii="Times New Roman" w:hAnsi="Times New Roman" w:cs="Times New Roman"/>
          <w:sz w:val="24"/>
          <w:szCs w:val="24"/>
        </w:rPr>
        <w:t>Слушать собеседника и вести диалог; участвовать в коллективном обсуждении, излагать свое мнение и аргументировать свою точку зрения;</w:t>
      </w:r>
    </w:p>
    <w:p w:rsidR="000A2C2D" w:rsidRPr="006653A7" w:rsidRDefault="000A2C2D" w:rsidP="00DA3E2F">
      <w:pPr>
        <w:spacing w:after="0"/>
        <w:ind w:firstLine="284"/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753B6D" w:rsidRPr="006653A7" w:rsidRDefault="00753B6D" w:rsidP="00853D8D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0A2C2D" w:rsidRPr="006653A7" w:rsidRDefault="000A2C2D" w:rsidP="00075A94">
      <w:pPr>
        <w:pStyle w:val="aff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5390E" w:rsidRPr="00140505" w:rsidRDefault="00C05486" w:rsidP="00361FC6">
      <w:pPr>
        <w:pStyle w:val="aff0"/>
        <w:widowControl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0505">
        <w:rPr>
          <w:rFonts w:ascii="Times New Roman" w:hAnsi="Times New Roman" w:cs="Times New Roman"/>
          <w:b/>
          <w:sz w:val="28"/>
          <w:szCs w:val="28"/>
        </w:rPr>
        <w:t>Календарно-тематическое планирование</w:t>
      </w:r>
    </w:p>
    <w:p w:rsidR="00361FC6" w:rsidRPr="006653A7" w:rsidRDefault="00361FC6" w:rsidP="00361FC6">
      <w:pPr>
        <w:pStyle w:val="aff0"/>
        <w:widowControl w:val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vertAnchor="text" w:tblpX="-885" w:tblpY="1"/>
        <w:tblOverlap w:val="never"/>
        <w:tblW w:w="152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35"/>
        <w:gridCol w:w="2834"/>
        <w:gridCol w:w="139"/>
        <w:gridCol w:w="572"/>
        <w:gridCol w:w="139"/>
        <w:gridCol w:w="3260"/>
        <w:gridCol w:w="3394"/>
        <w:gridCol w:w="2699"/>
        <w:gridCol w:w="850"/>
        <w:gridCol w:w="854"/>
      </w:tblGrid>
      <w:tr w:rsidR="00853D8D" w:rsidRPr="006653A7" w:rsidTr="00B752FC">
        <w:trPr>
          <w:trHeight w:val="158"/>
        </w:trPr>
        <w:tc>
          <w:tcPr>
            <w:tcW w:w="535" w:type="dxa"/>
            <w:vMerge w:val="restart"/>
          </w:tcPr>
          <w:p w:rsidR="00853D8D" w:rsidRPr="00CB1744" w:rsidRDefault="00853D8D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74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834" w:type="dxa"/>
            <w:vMerge w:val="restart"/>
          </w:tcPr>
          <w:p w:rsidR="00853D8D" w:rsidRPr="00CB1744" w:rsidRDefault="00853D8D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744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850" w:type="dxa"/>
            <w:gridSpan w:val="3"/>
            <w:vMerge w:val="restart"/>
          </w:tcPr>
          <w:p w:rsidR="00853D8D" w:rsidRPr="00CB1744" w:rsidRDefault="00853D8D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744">
              <w:rPr>
                <w:rFonts w:ascii="Times New Roman" w:hAnsi="Times New Roman" w:cs="Times New Roman"/>
                <w:sz w:val="24"/>
                <w:szCs w:val="24"/>
              </w:rPr>
              <w:t>Кол – во часов</w:t>
            </w:r>
          </w:p>
        </w:tc>
        <w:tc>
          <w:tcPr>
            <w:tcW w:w="9353" w:type="dxa"/>
            <w:gridSpan w:val="3"/>
          </w:tcPr>
          <w:p w:rsidR="00853D8D" w:rsidRPr="00140505" w:rsidRDefault="00853D8D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0505">
              <w:rPr>
                <w:rFonts w:ascii="Times New Roman" w:hAnsi="Times New Roman" w:cs="Times New Roman"/>
                <w:b/>
                <w:sz w:val="28"/>
                <w:szCs w:val="28"/>
              </w:rPr>
              <w:t>Планируемые результаты</w:t>
            </w:r>
          </w:p>
        </w:tc>
        <w:tc>
          <w:tcPr>
            <w:tcW w:w="1704" w:type="dxa"/>
            <w:gridSpan w:val="2"/>
          </w:tcPr>
          <w:p w:rsidR="00853D8D" w:rsidRPr="00CB1744" w:rsidRDefault="00853D8D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744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853D8D" w:rsidRPr="006653A7" w:rsidTr="00B752FC">
        <w:trPr>
          <w:trHeight w:val="157"/>
        </w:trPr>
        <w:tc>
          <w:tcPr>
            <w:tcW w:w="535" w:type="dxa"/>
            <w:vMerge/>
          </w:tcPr>
          <w:p w:rsidR="00853D8D" w:rsidRPr="006653A7" w:rsidRDefault="00853D8D" w:rsidP="00B752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</w:tcPr>
          <w:p w:rsidR="00853D8D" w:rsidRPr="006653A7" w:rsidRDefault="00853D8D" w:rsidP="00B752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vMerge/>
          </w:tcPr>
          <w:p w:rsidR="00853D8D" w:rsidRPr="006653A7" w:rsidRDefault="00853D8D" w:rsidP="00B752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3" w:type="dxa"/>
            <w:gridSpan w:val="3"/>
          </w:tcPr>
          <w:p w:rsidR="00853D8D" w:rsidRPr="00384E94" w:rsidRDefault="00853D8D" w:rsidP="00B752F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:rsidR="00853D8D" w:rsidRPr="00CB1744" w:rsidRDefault="00853D8D" w:rsidP="00B752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1744">
              <w:rPr>
                <w:rFonts w:ascii="Times New Roman" w:hAnsi="Times New Roman" w:cs="Times New Roman"/>
                <w:sz w:val="24"/>
                <w:szCs w:val="24"/>
              </w:rPr>
              <w:t xml:space="preserve">План </w:t>
            </w:r>
          </w:p>
        </w:tc>
        <w:tc>
          <w:tcPr>
            <w:tcW w:w="854" w:type="dxa"/>
          </w:tcPr>
          <w:p w:rsidR="00853D8D" w:rsidRPr="00CB1744" w:rsidRDefault="00853D8D" w:rsidP="00B752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1744">
              <w:rPr>
                <w:rFonts w:ascii="Times New Roman" w:hAnsi="Times New Roman" w:cs="Times New Roman"/>
                <w:sz w:val="24"/>
                <w:szCs w:val="24"/>
              </w:rPr>
              <w:t xml:space="preserve">Факт </w:t>
            </w:r>
          </w:p>
        </w:tc>
      </w:tr>
      <w:tr w:rsidR="005F7B0E" w:rsidRPr="006653A7" w:rsidTr="00B752FC">
        <w:tc>
          <w:tcPr>
            <w:tcW w:w="15276" w:type="dxa"/>
            <w:gridSpan w:val="10"/>
            <w:tcBorders>
              <w:bottom w:val="single" w:sz="4" w:space="0" w:color="auto"/>
            </w:tcBorders>
          </w:tcPr>
          <w:p w:rsidR="005F7B0E" w:rsidRPr="00384E94" w:rsidRDefault="005F7B0E" w:rsidP="00B752FC">
            <w:pPr>
              <w:spacing w:line="264" w:lineRule="auto"/>
              <w:jc w:val="center"/>
              <w:outlineLvl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84E94">
              <w:rPr>
                <w:rStyle w:val="c8"/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Жанровое многообразие музыки 17 часов</w:t>
            </w:r>
          </w:p>
        </w:tc>
      </w:tr>
      <w:tr w:rsidR="00290C2A" w:rsidRPr="006653A7" w:rsidTr="00B752FC">
        <w:tc>
          <w:tcPr>
            <w:tcW w:w="4080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290C2A" w:rsidRPr="00384E94" w:rsidRDefault="00290C2A" w:rsidP="00B752FC">
            <w:pPr>
              <w:spacing w:line="264" w:lineRule="auto"/>
              <w:jc w:val="center"/>
              <w:outlineLvl w:val="0"/>
              <w:rPr>
                <w:rStyle w:val="c8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39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C2A" w:rsidRPr="00384E94" w:rsidRDefault="00290C2A" w:rsidP="00B752FC">
            <w:pPr>
              <w:spacing w:line="264" w:lineRule="auto"/>
              <w:jc w:val="center"/>
              <w:outlineLvl w:val="0"/>
              <w:rPr>
                <w:rStyle w:val="c8"/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84E94">
              <w:rPr>
                <w:rFonts w:ascii="Times New Roman" w:hAnsi="Times New Roman" w:cs="Times New Roman"/>
                <w:sz w:val="24"/>
                <w:szCs w:val="24"/>
              </w:rPr>
              <w:t>Личностные</w:t>
            </w:r>
          </w:p>
        </w:tc>
        <w:tc>
          <w:tcPr>
            <w:tcW w:w="3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C2A" w:rsidRPr="00384E94" w:rsidRDefault="00290C2A" w:rsidP="00B752FC">
            <w:pPr>
              <w:spacing w:line="264" w:lineRule="auto"/>
              <w:jc w:val="center"/>
              <w:outlineLvl w:val="0"/>
              <w:rPr>
                <w:rStyle w:val="c8"/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84E94">
              <w:rPr>
                <w:rFonts w:ascii="Times New Roman" w:hAnsi="Times New Roman" w:cs="Times New Roman"/>
                <w:sz w:val="24"/>
                <w:szCs w:val="24"/>
              </w:rPr>
              <w:t>Метапредметные</w:t>
            </w:r>
          </w:p>
        </w:tc>
        <w:tc>
          <w:tcPr>
            <w:tcW w:w="26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C2A" w:rsidRPr="00384E94" w:rsidRDefault="00290C2A" w:rsidP="00B752FC">
            <w:pPr>
              <w:spacing w:line="264" w:lineRule="auto"/>
              <w:jc w:val="center"/>
              <w:outlineLvl w:val="0"/>
              <w:rPr>
                <w:rStyle w:val="c8"/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84E94">
              <w:rPr>
                <w:rFonts w:ascii="Times New Roman" w:hAnsi="Times New Roman" w:cs="Times New Roman"/>
                <w:sz w:val="24"/>
                <w:szCs w:val="24"/>
              </w:rPr>
              <w:t>Предметные</w:t>
            </w:r>
          </w:p>
        </w:tc>
        <w:tc>
          <w:tcPr>
            <w:tcW w:w="170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90C2A" w:rsidRPr="00384E94" w:rsidRDefault="00290C2A" w:rsidP="00B752FC">
            <w:pPr>
              <w:spacing w:line="264" w:lineRule="auto"/>
              <w:jc w:val="center"/>
              <w:outlineLvl w:val="0"/>
              <w:rPr>
                <w:rStyle w:val="c8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384E94" w:rsidRPr="006653A7" w:rsidTr="00B752FC">
        <w:trPr>
          <w:trHeight w:val="335"/>
        </w:trPr>
        <w:tc>
          <w:tcPr>
            <w:tcW w:w="535" w:type="dxa"/>
          </w:tcPr>
          <w:p w:rsidR="00384E94" w:rsidRPr="00384E94" w:rsidRDefault="00384E94" w:rsidP="00B752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4E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3" w:type="dxa"/>
            <w:gridSpan w:val="2"/>
            <w:tcBorders>
              <w:bottom w:val="single" w:sz="4" w:space="0" w:color="auto"/>
            </w:tcBorders>
          </w:tcPr>
          <w:p w:rsidR="00384E94" w:rsidRPr="00384E94" w:rsidRDefault="00384E94" w:rsidP="00B752FC">
            <w:pPr>
              <w:spacing w:after="119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4E9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Классика и современность. Музыка И.С.Баха и 21 век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:rsidR="00384E94" w:rsidRPr="00384E94" w:rsidRDefault="00384E94" w:rsidP="00B752FC">
            <w:pPr>
              <w:spacing w:after="119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4E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9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384E94" w:rsidRPr="00384E94" w:rsidRDefault="00384E94" w:rsidP="00B752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E94">
              <w:rPr>
                <w:rFonts w:ascii="Times New Roman" w:hAnsi="Times New Roman" w:cs="Times New Roman"/>
                <w:sz w:val="24"/>
                <w:szCs w:val="24"/>
              </w:rPr>
              <w:t>Личностные результаты: • укрепление культурной, этнической и гражданской идентичности в •</w:t>
            </w:r>
          </w:p>
        </w:tc>
        <w:tc>
          <w:tcPr>
            <w:tcW w:w="33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E94" w:rsidRPr="00384E94" w:rsidRDefault="00384E94" w:rsidP="00B752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E94">
              <w:rPr>
                <w:rFonts w:ascii="Times New Roman" w:hAnsi="Times New Roman" w:cs="Times New Roman"/>
                <w:sz w:val="24"/>
                <w:szCs w:val="24"/>
              </w:rPr>
              <w:t xml:space="preserve">Метапредметные результаты: • наблюдение за различными явлениями жизни и искусства в учебной и внеурочной </w:t>
            </w:r>
            <w:r w:rsidR="004E3323">
              <w:rPr>
                <w:rFonts w:ascii="Times New Roman" w:hAnsi="Times New Roman" w:cs="Times New Roman"/>
                <w:sz w:val="24"/>
                <w:szCs w:val="24"/>
              </w:rPr>
              <w:t>деятельности,</w:t>
            </w:r>
            <w:r w:rsidRPr="00384E94">
              <w:rPr>
                <w:rFonts w:ascii="Times New Roman" w:hAnsi="Times New Roman" w:cs="Times New Roman"/>
                <w:sz w:val="24"/>
                <w:szCs w:val="24"/>
              </w:rPr>
              <w:t>понимание их специфики и эстетического многообразия</w:t>
            </w:r>
          </w:p>
        </w:tc>
        <w:tc>
          <w:tcPr>
            <w:tcW w:w="2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E3323" w:rsidRDefault="00384E94" w:rsidP="00B752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E94">
              <w:rPr>
                <w:rFonts w:ascii="Times New Roman" w:hAnsi="Times New Roman" w:cs="Times New Roman"/>
                <w:sz w:val="24"/>
                <w:szCs w:val="24"/>
              </w:rPr>
              <w:t>Предметные результаты: • формирование основ музыкальной культуры обучающихся как неотъемлемой части</w:t>
            </w:r>
          </w:p>
          <w:p w:rsidR="00384E94" w:rsidRPr="00384E94" w:rsidRDefault="00384E94" w:rsidP="00B752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84E94" w:rsidRPr="00384E94" w:rsidRDefault="00384E94" w:rsidP="00B752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4E94">
              <w:rPr>
                <w:rFonts w:ascii="Times New Roman" w:hAnsi="Times New Roman" w:cs="Times New Roman"/>
                <w:sz w:val="24"/>
                <w:szCs w:val="24"/>
              </w:rPr>
              <w:t>06.09</w:t>
            </w:r>
          </w:p>
        </w:tc>
        <w:tc>
          <w:tcPr>
            <w:tcW w:w="854" w:type="dxa"/>
          </w:tcPr>
          <w:p w:rsidR="00384E94" w:rsidRPr="00384E94" w:rsidRDefault="00384E94" w:rsidP="00B752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4E94" w:rsidRPr="006653A7" w:rsidTr="00B752FC">
        <w:trPr>
          <w:trHeight w:val="367"/>
        </w:trPr>
        <w:tc>
          <w:tcPr>
            <w:tcW w:w="535" w:type="dxa"/>
          </w:tcPr>
          <w:p w:rsidR="00384E94" w:rsidRPr="00384E94" w:rsidRDefault="00384E94" w:rsidP="00B752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4E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3" w:type="dxa"/>
            <w:gridSpan w:val="2"/>
          </w:tcPr>
          <w:p w:rsidR="00384E94" w:rsidRPr="00384E94" w:rsidRDefault="00384E94" w:rsidP="00B752FC">
            <w:pPr>
              <w:spacing w:after="119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4E9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Современные обработки классических произведений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:rsidR="00384E94" w:rsidRPr="00384E94" w:rsidRDefault="00384E94" w:rsidP="00B752FC">
            <w:pPr>
              <w:spacing w:after="119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4E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9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E94" w:rsidRPr="00384E94" w:rsidRDefault="00384E94" w:rsidP="00B752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E94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соответствии с духовными традициями семьи и народа; • </w:t>
            </w:r>
          </w:p>
        </w:tc>
        <w:tc>
          <w:tcPr>
            <w:tcW w:w="33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E94" w:rsidRPr="00384E94" w:rsidRDefault="00384E94" w:rsidP="00B752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9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384E94" w:rsidRPr="00384E94" w:rsidRDefault="00384E94" w:rsidP="00B752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84E94" w:rsidRPr="00384E94" w:rsidRDefault="00384E94" w:rsidP="00B752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4E94">
              <w:rPr>
                <w:rFonts w:ascii="Times New Roman" w:hAnsi="Times New Roman" w:cs="Times New Roman"/>
                <w:sz w:val="24"/>
                <w:szCs w:val="24"/>
              </w:rPr>
              <w:t>13.09</w:t>
            </w:r>
          </w:p>
        </w:tc>
        <w:tc>
          <w:tcPr>
            <w:tcW w:w="854" w:type="dxa"/>
          </w:tcPr>
          <w:p w:rsidR="00384E94" w:rsidRPr="00384E94" w:rsidRDefault="00384E94" w:rsidP="00B752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4E94" w:rsidRPr="006653A7" w:rsidTr="00B752FC">
        <w:trPr>
          <w:trHeight w:val="2626"/>
        </w:trPr>
        <w:tc>
          <w:tcPr>
            <w:tcW w:w="535" w:type="dxa"/>
            <w:tcBorders>
              <w:bottom w:val="single" w:sz="4" w:space="0" w:color="000000"/>
            </w:tcBorders>
          </w:tcPr>
          <w:p w:rsidR="00384E94" w:rsidRPr="00384E94" w:rsidRDefault="00384E94" w:rsidP="00B752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4E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973" w:type="dxa"/>
            <w:gridSpan w:val="2"/>
            <w:tcBorders>
              <w:bottom w:val="single" w:sz="4" w:space="0" w:color="000000"/>
            </w:tcBorders>
          </w:tcPr>
          <w:p w:rsidR="00384E94" w:rsidRPr="00384E94" w:rsidRDefault="00384E94" w:rsidP="00B752FC">
            <w:pPr>
              <w:spacing w:after="119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4E9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Жанровое многообразие музыки</w:t>
            </w:r>
          </w:p>
        </w:tc>
        <w:tc>
          <w:tcPr>
            <w:tcW w:w="572" w:type="dxa"/>
            <w:tcBorders>
              <w:bottom w:val="single" w:sz="4" w:space="0" w:color="000000"/>
            </w:tcBorders>
          </w:tcPr>
          <w:p w:rsidR="00384E94" w:rsidRPr="00384E94" w:rsidRDefault="00384E94" w:rsidP="00B752FC">
            <w:pPr>
              <w:spacing w:after="119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4E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9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323" w:rsidRPr="00384E94" w:rsidRDefault="004E3323" w:rsidP="00B752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3323" w:rsidRPr="00384E94" w:rsidRDefault="004E3323" w:rsidP="00B752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E94">
              <w:rPr>
                <w:rFonts w:ascii="Times New Roman" w:hAnsi="Times New Roman" w:cs="Times New Roman"/>
                <w:sz w:val="24"/>
                <w:szCs w:val="24"/>
              </w:rPr>
              <w:t>наличие эмоционального</w:t>
            </w:r>
          </w:p>
          <w:p w:rsidR="004E3323" w:rsidRPr="00384E94" w:rsidRDefault="004E3323" w:rsidP="00B752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E94">
              <w:rPr>
                <w:rFonts w:ascii="Times New Roman" w:hAnsi="Times New Roman" w:cs="Times New Roman"/>
                <w:sz w:val="24"/>
                <w:szCs w:val="24"/>
              </w:rPr>
              <w:t xml:space="preserve">отношения к искусству, </w:t>
            </w:r>
          </w:p>
          <w:p w:rsidR="004E3323" w:rsidRDefault="004E3323" w:rsidP="00B752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E94">
              <w:rPr>
                <w:rFonts w:ascii="Times New Roman" w:hAnsi="Times New Roman" w:cs="Times New Roman"/>
                <w:sz w:val="24"/>
                <w:szCs w:val="24"/>
              </w:rPr>
              <w:t xml:space="preserve">эстетического взгляда на мир в его целостности, </w:t>
            </w:r>
          </w:p>
          <w:p w:rsidR="00384E94" w:rsidRPr="00384E94" w:rsidRDefault="00384E94" w:rsidP="00B752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323" w:rsidRPr="00384E94" w:rsidRDefault="004E3323" w:rsidP="00B752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E94">
              <w:rPr>
                <w:rFonts w:ascii="Times New Roman" w:hAnsi="Times New Roman" w:cs="Times New Roman"/>
                <w:sz w:val="24"/>
                <w:szCs w:val="24"/>
              </w:rPr>
              <w:t xml:space="preserve">; • ориентированность в культурном многообразии </w:t>
            </w:r>
          </w:p>
          <w:p w:rsidR="004E3323" w:rsidRPr="00384E94" w:rsidRDefault="004E3323" w:rsidP="00B752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E94">
              <w:rPr>
                <w:rFonts w:ascii="Times New Roman" w:hAnsi="Times New Roman" w:cs="Times New Roman"/>
                <w:sz w:val="24"/>
                <w:szCs w:val="24"/>
              </w:rPr>
              <w:t>окружающей действительности, участие в</w:t>
            </w:r>
          </w:p>
          <w:p w:rsidR="004E3323" w:rsidRDefault="004E3323" w:rsidP="00B752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E94">
              <w:rPr>
                <w:rFonts w:ascii="Times New Roman" w:hAnsi="Times New Roman" w:cs="Times New Roman"/>
                <w:sz w:val="24"/>
                <w:szCs w:val="24"/>
              </w:rPr>
              <w:t xml:space="preserve">жизни микро и </w:t>
            </w:r>
          </w:p>
          <w:p w:rsidR="004E3323" w:rsidRDefault="004E3323" w:rsidP="00B752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4E94" w:rsidRPr="00384E94" w:rsidRDefault="00384E94" w:rsidP="00B752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E3323" w:rsidRPr="00384E94" w:rsidRDefault="004E3323" w:rsidP="00B752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E94">
              <w:rPr>
                <w:rFonts w:ascii="Times New Roman" w:hAnsi="Times New Roman" w:cs="Times New Roman"/>
                <w:sz w:val="24"/>
                <w:szCs w:val="24"/>
              </w:rPr>
              <w:t xml:space="preserve">их общей духовной культуры; потребности в общении с музыкой для дальнейшего </w:t>
            </w:r>
          </w:p>
          <w:p w:rsidR="004E3323" w:rsidRPr="00384E94" w:rsidRDefault="004E3323" w:rsidP="00B752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E94">
              <w:rPr>
                <w:rFonts w:ascii="Times New Roman" w:hAnsi="Times New Roman" w:cs="Times New Roman"/>
                <w:sz w:val="24"/>
                <w:szCs w:val="24"/>
              </w:rPr>
              <w:t>духовно-нравственного</w:t>
            </w:r>
          </w:p>
          <w:p w:rsidR="004E3323" w:rsidRDefault="004E3323" w:rsidP="00B752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E94">
              <w:rPr>
                <w:rFonts w:ascii="Times New Roman" w:hAnsi="Times New Roman" w:cs="Times New Roman"/>
                <w:sz w:val="24"/>
                <w:szCs w:val="24"/>
              </w:rPr>
              <w:t>развития</w:t>
            </w:r>
          </w:p>
          <w:p w:rsidR="004E3323" w:rsidRDefault="004E3323" w:rsidP="00B752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4E94" w:rsidRPr="00384E94" w:rsidRDefault="00384E94" w:rsidP="00B752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000000"/>
            </w:tcBorders>
          </w:tcPr>
          <w:p w:rsidR="00384E94" w:rsidRPr="00384E94" w:rsidRDefault="00384E94" w:rsidP="00B752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4E94">
              <w:rPr>
                <w:rFonts w:ascii="Times New Roman" w:hAnsi="Times New Roman" w:cs="Times New Roman"/>
                <w:sz w:val="24"/>
                <w:szCs w:val="24"/>
              </w:rPr>
              <w:t>20.09</w:t>
            </w:r>
          </w:p>
        </w:tc>
        <w:tc>
          <w:tcPr>
            <w:tcW w:w="854" w:type="dxa"/>
            <w:tcBorders>
              <w:bottom w:val="single" w:sz="4" w:space="0" w:color="000000"/>
            </w:tcBorders>
          </w:tcPr>
          <w:p w:rsidR="00384E94" w:rsidRPr="00384E94" w:rsidRDefault="00384E94" w:rsidP="00B752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4E94" w:rsidRPr="006653A7" w:rsidTr="00B752FC">
        <w:tc>
          <w:tcPr>
            <w:tcW w:w="535" w:type="dxa"/>
          </w:tcPr>
          <w:p w:rsidR="00384E94" w:rsidRPr="00384E94" w:rsidRDefault="00384E94" w:rsidP="00B752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4E9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73" w:type="dxa"/>
            <w:gridSpan w:val="2"/>
          </w:tcPr>
          <w:p w:rsidR="00384E94" w:rsidRPr="00384E94" w:rsidRDefault="00384E94" w:rsidP="00B752FC">
            <w:pPr>
              <w:spacing w:after="119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4E9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Песня – самый демократичный жанр музыки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:rsidR="00384E94" w:rsidRPr="00384E94" w:rsidRDefault="00384E94" w:rsidP="00B752FC">
            <w:pPr>
              <w:spacing w:after="119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4E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9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E94" w:rsidRPr="00384E94" w:rsidRDefault="004E3323" w:rsidP="00B752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E94">
              <w:rPr>
                <w:rFonts w:ascii="Times New Roman" w:hAnsi="Times New Roman" w:cs="Times New Roman"/>
                <w:sz w:val="24"/>
                <w:szCs w:val="24"/>
              </w:rPr>
              <w:t xml:space="preserve">художественном и самобытном разнообразии; • </w:t>
            </w:r>
          </w:p>
        </w:tc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E94" w:rsidRPr="00384E94" w:rsidRDefault="004E3323" w:rsidP="00B752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E94">
              <w:rPr>
                <w:rFonts w:ascii="Times New Roman" w:hAnsi="Times New Roman" w:cs="Times New Roman"/>
                <w:sz w:val="24"/>
                <w:szCs w:val="24"/>
              </w:rPr>
              <w:t>макросоциума (группы, класса, школы, города, региона и др.);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4E94" w:rsidRPr="00384E94" w:rsidRDefault="004E3323" w:rsidP="00B752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E94">
              <w:rPr>
                <w:rFonts w:ascii="Times New Roman" w:hAnsi="Times New Roman" w:cs="Times New Roman"/>
                <w:sz w:val="24"/>
                <w:szCs w:val="24"/>
              </w:rPr>
              <w:t xml:space="preserve"> социализации, самообразования, организации 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384E94" w:rsidRPr="00384E94" w:rsidRDefault="00384E94" w:rsidP="00B752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4E94">
              <w:rPr>
                <w:rFonts w:ascii="Times New Roman" w:hAnsi="Times New Roman" w:cs="Times New Roman"/>
                <w:sz w:val="24"/>
                <w:szCs w:val="24"/>
              </w:rPr>
              <w:t>27.09</w:t>
            </w:r>
          </w:p>
        </w:tc>
        <w:tc>
          <w:tcPr>
            <w:tcW w:w="854" w:type="dxa"/>
          </w:tcPr>
          <w:p w:rsidR="00384E94" w:rsidRPr="00384E94" w:rsidRDefault="00384E94" w:rsidP="00B752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4E94" w:rsidRPr="006653A7" w:rsidTr="00B752FC">
        <w:trPr>
          <w:trHeight w:val="1219"/>
        </w:trPr>
        <w:tc>
          <w:tcPr>
            <w:tcW w:w="535" w:type="dxa"/>
          </w:tcPr>
          <w:p w:rsidR="00384E94" w:rsidRPr="00384E94" w:rsidRDefault="00384E94" w:rsidP="00B752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4E9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73" w:type="dxa"/>
            <w:gridSpan w:val="2"/>
          </w:tcPr>
          <w:p w:rsidR="00384E94" w:rsidRPr="00384E94" w:rsidRDefault="00384E94" w:rsidP="00B752FC">
            <w:pPr>
              <w:spacing w:after="119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4E9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Патриотическая тема в музыке</w:t>
            </w:r>
          </w:p>
          <w:p w:rsidR="00384E94" w:rsidRPr="00384E94" w:rsidRDefault="00384E94" w:rsidP="00B752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" w:type="dxa"/>
          </w:tcPr>
          <w:p w:rsidR="00384E94" w:rsidRPr="00384E94" w:rsidRDefault="00384E94" w:rsidP="00B752FC">
            <w:pPr>
              <w:spacing w:after="119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4E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9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E94" w:rsidRPr="00384E94" w:rsidRDefault="004E3323" w:rsidP="00B752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E94">
              <w:rPr>
                <w:rFonts w:ascii="Times New Roman" w:hAnsi="Times New Roman" w:cs="Times New Roman"/>
                <w:sz w:val="24"/>
                <w:szCs w:val="24"/>
              </w:rPr>
              <w:t>формирование личностного смысла постижения искусства и расширение ценностной</w:t>
            </w:r>
          </w:p>
        </w:tc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E94" w:rsidRPr="00384E94" w:rsidRDefault="004E3323" w:rsidP="00B752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E94">
              <w:rPr>
                <w:rFonts w:ascii="Times New Roman" w:hAnsi="Times New Roman" w:cs="Times New Roman"/>
                <w:sz w:val="24"/>
                <w:szCs w:val="24"/>
              </w:rPr>
              <w:t>• овладение способностью к реализации собственных творческих замыслов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4E94" w:rsidRPr="00384E94" w:rsidRDefault="004E3323" w:rsidP="00B752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E94">
              <w:rPr>
                <w:rFonts w:ascii="Times New Roman" w:hAnsi="Times New Roman" w:cs="Times New Roman"/>
                <w:sz w:val="24"/>
                <w:szCs w:val="24"/>
              </w:rPr>
              <w:t xml:space="preserve">содержательного культурного досуга на основе осознания роли </w:t>
            </w:r>
          </w:p>
        </w:tc>
        <w:tc>
          <w:tcPr>
            <w:tcW w:w="850" w:type="dxa"/>
          </w:tcPr>
          <w:p w:rsidR="00384E94" w:rsidRPr="00384E94" w:rsidRDefault="00384E94" w:rsidP="00B752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4E94" w:rsidRPr="00384E94" w:rsidRDefault="00384E94" w:rsidP="00B752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E94">
              <w:rPr>
                <w:rFonts w:ascii="Times New Roman" w:hAnsi="Times New Roman" w:cs="Times New Roman"/>
                <w:sz w:val="24"/>
                <w:szCs w:val="24"/>
              </w:rPr>
              <w:t>04.10</w:t>
            </w:r>
          </w:p>
        </w:tc>
        <w:tc>
          <w:tcPr>
            <w:tcW w:w="854" w:type="dxa"/>
          </w:tcPr>
          <w:p w:rsidR="00384E94" w:rsidRPr="00384E94" w:rsidRDefault="00384E94" w:rsidP="00B752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3323" w:rsidRPr="006653A7" w:rsidTr="00B752FC">
        <w:trPr>
          <w:trHeight w:val="946"/>
        </w:trPr>
        <w:tc>
          <w:tcPr>
            <w:tcW w:w="535" w:type="dxa"/>
          </w:tcPr>
          <w:p w:rsidR="004E3323" w:rsidRPr="00384E94" w:rsidRDefault="004E3323" w:rsidP="00B752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4E9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73" w:type="dxa"/>
            <w:gridSpan w:val="2"/>
          </w:tcPr>
          <w:p w:rsidR="004E3323" w:rsidRPr="00384E94" w:rsidRDefault="004E3323" w:rsidP="00B752FC">
            <w:pPr>
              <w:spacing w:after="119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4E9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Патриотическая тема в музыке и эстрадная песня</w:t>
            </w:r>
          </w:p>
        </w:tc>
        <w:tc>
          <w:tcPr>
            <w:tcW w:w="572" w:type="dxa"/>
          </w:tcPr>
          <w:p w:rsidR="004E3323" w:rsidRPr="00384E94" w:rsidRDefault="004E3323" w:rsidP="00B752FC">
            <w:pPr>
              <w:spacing w:after="119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323" w:rsidRPr="00384E94" w:rsidRDefault="004E3323" w:rsidP="00B752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E9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2523ED" w:rsidRPr="002523ED">
              <w:rPr>
                <w:rFonts w:ascii="Times New Roman" w:hAnsi="Times New Roman" w:cs="Times New Roman"/>
                <w:sz w:val="24"/>
                <w:szCs w:val="24"/>
              </w:rPr>
              <w:t xml:space="preserve">- чувства гордости за свою Родину, российский народ и историю России, осознание своей этнической и национальной принадлежности; знания культуры своего народа, </w:t>
            </w:r>
          </w:p>
        </w:tc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323" w:rsidRDefault="004E3323" w:rsidP="00B752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E94">
              <w:rPr>
                <w:rFonts w:ascii="Times New Roman" w:hAnsi="Times New Roman" w:cs="Times New Roman"/>
                <w:sz w:val="24"/>
                <w:szCs w:val="24"/>
              </w:rPr>
              <w:t xml:space="preserve">через понимание целей,выбор способов </w:t>
            </w:r>
          </w:p>
          <w:p w:rsidR="004E3323" w:rsidRPr="00384E94" w:rsidRDefault="004E3323" w:rsidP="00B752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E3323" w:rsidRPr="00384E94" w:rsidRDefault="004E3323" w:rsidP="00B752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E94">
              <w:rPr>
                <w:rFonts w:ascii="Times New Roman" w:hAnsi="Times New Roman" w:cs="Times New Roman"/>
                <w:sz w:val="24"/>
                <w:szCs w:val="24"/>
              </w:rPr>
              <w:t>музыки в жизни отдельного человека и общества.</w:t>
            </w:r>
          </w:p>
          <w:p w:rsidR="004E3323" w:rsidRPr="00384E94" w:rsidRDefault="004E3323" w:rsidP="00B752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4E3323" w:rsidRPr="00384E94" w:rsidRDefault="004E3323" w:rsidP="00B752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4E94">
              <w:rPr>
                <w:rFonts w:ascii="Times New Roman" w:hAnsi="Times New Roman" w:cs="Times New Roman"/>
                <w:sz w:val="24"/>
                <w:szCs w:val="24"/>
              </w:rPr>
              <w:t>11.10</w:t>
            </w:r>
          </w:p>
        </w:tc>
        <w:tc>
          <w:tcPr>
            <w:tcW w:w="854" w:type="dxa"/>
          </w:tcPr>
          <w:p w:rsidR="004E3323" w:rsidRPr="00384E94" w:rsidRDefault="004E3323" w:rsidP="00B752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4E94" w:rsidRPr="006653A7" w:rsidTr="00B752FC">
        <w:trPr>
          <w:trHeight w:val="357"/>
        </w:trPr>
        <w:tc>
          <w:tcPr>
            <w:tcW w:w="535" w:type="dxa"/>
          </w:tcPr>
          <w:p w:rsidR="00384E94" w:rsidRPr="00384E94" w:rsidRDefault="00384E94" w:rsidP="00B752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4E9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73" w:type="dxa"/>
            <w:gridSpan w:val="2"/>
          </w:tcPr>
          <w:p w:rsidR="00384E94" w:rsidRPr="00384E94" w:rsidRDefault="00384E94" w:rsidP="00B752FC">
            <w:pPr>
              <w:spacing w:after="119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4E9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Проникновение фольклора в современную музыку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:rsidR="00384E94" w:rsidRPr="00384E94" w:rsidRDefault="00384E94" w:rsidP="00B752FC">
            <w:pPr>
              <w:spacing w:after="119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323" w:rsidRDefault="002523ED" w:rsidP="00B752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3ED">
              <w:rPr>
                <w:rFonts w:ascii="Times New Roman" w:hAnsi="Times New Roman" w:cs="Times New Roman"/>
                <w:sz w:val="24"/>
                <w:szCs w:val="24"/>
              </w:rPr>
              <w:t xml:space="preserve">целостный, социально ориентированный взгляд на мир в его органичном </w:t>
            </w:r>
            <w:r w:rsidRPr="002523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единстве и разнообразии природы, народов, культур и религий; - ответственное отношение к учению, готовность и способность к саморазвитию </w:t>
            </w:r>
            <w:r w:rsidR="004E3323" w:rsidRPr="00384E94"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приобретение навыков </w:t>
            </w:r>
          </w:p>
          <w:p w:rsidR="00384E94" w:rsidRPr="00384E94" w:rsidRDefault="00384E94" w:rsidP="00B752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E94" w:rsidRPr="00384E94" w:rsidRDefault="00B752FC" w:rsidP="00B752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52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Метапредметные результаты характеризуют уровень сформированности </w:t>
            </w:r>
            <w:r w:rsidRPr="00B752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универсальных учебных действий, проявляющихся в познавательной и практической деятельности учащихся </w:t>
            </w:r>
            <w:r w:rsidR="004E3323" w:rsidRPr="00384E94">
              <w:rPr>
                <w:rFonts w:ascii="Times New Roman" w:hAnsi="Times New Roman" w:cs="Times New Roman"/>
                <w:sz w:val="24"/>
                <w:szCs w:val="24"/>
              </w:rPr>
              <w:t xml:space="preserve">решения проблем поискового характера; 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4E94" w:rsidRPr="00384E94" w:rsidRDefault="002523ED" w:rsidP="00B752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3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отражаются в индивидуальных качественных </w:t>
            </w:r>
            <w:r w:rsidRPr="002523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свойствах учащихся, которые они должны приобрести в процессе освоения учебного предмета «Музыка»: </w:t>
            </w:r>
            <w:r w:rsidR="004E3323" w:rsidRPr="00384E94">
              <w:rPr>
                <w:rFonts w:ascii="Times New Roman" w:hAnsi="Times New Roman" w:cs="Times New Roman"/>
                <w:sz w:val="24"/>
                <w:szCs w:val="24"/>
              </w:rPr>
              <w:t xml:space="preserve">в развитии мировой культуры;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384E94" w:rsidRPr="00384E94" w:rsidRDefault="00384E94" w:rsidP="00B752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4E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18.10</w:t>
            </w:r>
          </w:p>
        </w:tc>
        <w:tc>
          <w:tcPr>
            <w:tcW w:w="854" w:type="dxa"/>
          </w:tcPr>
          <w:p w:rsidR="00384E94" w:rsidRPr="00384E94" w:rsidRDefault="00384E94" w:rsidP="00B752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4E94" w:rsidRPr="006653A7" w:rsidTr="00B752FC">
        <w:tc>
          <w:tcPr>
            <w:tcW w:w="535" w:type="dxa"/>
          </w:tcPr>
          <w:p w:rsidR="00384E94" w:rsidRPr="00384E94" w:rsidRDefault="00384E94" w:rsidP="00B752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4E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2973" w:type="dxa"/>
            <w:gridSpan w:val="2"/>
          </w:tcPr>
          <w:p w:rsidR="00384E94" w:rsidRPr="00384E94" w:rsidRDefault="00384E94" w:rsidP="00B752FC">
            <w:pPr>
              <w:spacing w:after="119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4E9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Вокальные жанры и их развитие в музыке разных эпох.</w:t>
            </w:r>
          </w:p>
        </w:tc>
        <w:tc>
          <w:tcPr>
            <w:tcW w:w="572" w:type="dxa"/>
          </w:tcPr>
          <w:p w:rsidR="00384E94" w:rsidRPr="00384E94" w:rsidRDefault="00384E94" w:rsidP="00B752FC">
            <w:pPr>
              <w:spacing w:after="119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E94" w:rsidRPr="00384E94" w:rsidRDefault="004E3323" w:rsidP="00B752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E94">
              <w:rPr>
                <w:rFonts w:ascii="Times New Roman" w:hAnsi="Times New Roman" w:cs="Times New Roman"/>
                <w:sz w:val="24"/>
                <w:szCs w:val="24"/>
              </w:rPr>
              <w:t>социокультурной адаптации в современно мире и позитивная</w:t>
            </w:r>
          </w:p>
        </w:tc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E94" w:rsidRPr="00384E94" w:rsidRDefault="004E3323" w:rsidP="00B752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E94">
              <w:rPr>
                <w:rFonts w:ascii="Times New Roman" w:hAnsi="Times New Roman" w:cs="Times New Roman"/>
                <w:sz w:val="24"/>
                <w:szCs w:val="24"/>
              </w:rPr>
              <w:t xml:space="preserve">применение знаково-символических и речевых средств для решения 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4E94" w:rsidRPr="00384E94" w:rsidRDefault="004E3323" w:rsidP="00B752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E94">
              <w:rPr>
                <w:rFonts w:ascii="Times New Roman" w:hAnsi="Times New Roman" w:cs="Times New Roman"/>
                <w:sz w:val="24"/>
                <w:szCs w:val="24"/>
              </w:rPr>
              <w:t xml:space="preserve">• развитие общих музыкальных способностей 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384E94" w:rsidRPr="00384E94" w:rsidRDefault="00384E94" w:rsidP="00B752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4E94">
              <w:rPr>
                <w:rFonts w:ascii="Times New Roman" w:hAnsi="Times New Roman" w:cs="Times New Roman"/>
                <w:sz w:val="24"/>
                <w:szCs w:val="24"/>
              </w:rPr>
              <w:t>25.10</w:t>
            </w:r>
          </w:p>
        </w:tc>
        <w:tc>
          <w:tcPr>
            <w:tcW w:w="854" w:type="dxa"/>
          </w:tcPr>
          <w:p w:rsidR="00384E94" w:rsidRPr="00384E94" w:rsidRDefault="00384E94" w:rsidP="00B752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4E94" w:rsidRPr="006653A7" w:rsidTr="00B752FC">
        <w:trPr>
          <w:trHeight w:val="795"/>
        </w:trPr>
        <w:tc>
          <w:tcPr>
            <w:tcW w:w="535" w:type="dxa"/>
          </w:tcPr>
          <w:p w:rsidR="00384E94" w:rsidRPr="00384E94" w:rsidRDefault="00384E94" w:rsidP="00B752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4E9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973" w:type="dxa"/>
            <w:gridSpan w:val="2"/>
          </w:tcPr>
          <w:p w:rsidR="00384E94" w:rsidRPr="00384E94" w:rsidRDefault="00384E94" w:rsidP="00B752FC">
            <w:pPr>
              <w:pStyle w:val="c7"/>
              <w:spacing w:after="0"/>
              <w:rPr>
                <w:color w:val="000000"/>
              </w:rPr>
            </w:pPr>
            <w:r w:rsidRPr="00384E94">
              <w:rPr>
                <w:rStyle w:val="c2"/>
                <w:color w:val="000000"/>
              </w:rPr>
              <w:t>Тема любви – вечная тема в искусстве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:rsidR="00384E94" w:rsidRPr="00384E94" w:rsidRDefault="00384E94" w:rsidP="00B752FC">
            <w:pPr>
              <w:spacing w:after="119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E94" w:rsidRPr="00384E94" w:rsidRDefault="002523ED" w:rsidP="00B752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3ED">
              <w:rPr>
                <w:rFonts w:ascii="Times New Roman" w:hAnsi="Times New Roman" w:cs="Times New Roman"/>
                <w:sz w:val="24"/>
                <w:szCs w:val="24"/>
              </w:rPr>
              <w:t>доброжелательности и эмоционально-нравственной отзывчивости, понимание чувств других людей и сопереживание им; - компетентность в решении моральных проблем на основе личностноговыбора</w:t>
            </w:r>
            <w:r w:rsidR="00387322" w:rsidRPr="00384E94">
              <w:rPr>
                <w:rFonts w:ascii="Times New Roman" w:hAnsi="Times New Roman" w:cs="Times New Roman"/>
                <w:sz w:val="24"/>
                <w:szCs w:val="24"/>
              </w:rPr>
              <w:t xml:space="preserve">амооценка своих музыкально-творческих </w:t>
            </w:r>
          </w:p>
        </w:tc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E94" w:rsidRPr="00384E94" w:rsidRDefault="00B752FC" w:rsidP="00B752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52FC">
              <w:rPr>
                <w:rFonts w:ascii="Times New Roman" w:hAnsi="Times New Roman" w:cs="Times New Roman"/>
                <w:sz w:val="24"/>
                <w:szCs w:val="24"/>
              </w:rPr>
              <w:t xml:space="preserve">умение самостоятельно ставить новые учебные задачи на основе развития познавательных мотивов и интересов </w:t>
            </w:r>
            <w:r w:rsidR="00387322" w:rsidRPr="00384E94">
              <w:rPr>
                <w:rFonts w:ascii="Times New Roman" w:hAnsi="Times New Roman" w:cs="Times New Roman"/>
                <w:sz w:val="24"/>
                <w:szCs w:val="24"/>
              </w:rPr>
              <w:t>коммуникативных и познавательных задач;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7322" w:rsidRPr="00384E94" w:rsidRDefault="00387322" w:rsidP="00B752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E9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2523ED" w:rsidRPr="002523ED">
              <w:rPr>
                <w:rFonts w:ascii="Times New Roman" w:hAnsi="Times New Roman" w:cs="Times New Roman"/>
                <w:sz w:val="24"/>
                <w:szCs w:val="24"/>
              </w:rPr>
              <w:t xml:space="preserve">- чувства гордости за свою Родину, российский народ и историю России, осознание своей этнической и национальной принадлежности; знания культуры своего народа, своего края, основ культурного наследия народов России и человечества; усвоение традиционных ценностей </w:t>
            </w:r>
            <w:r w:rsidRPr="00384E94">
              <w:rPr>
                <w:rFonts w:ascii="Times New Roman" w:hAnsi="Times New Roman" w:cs="Times New Roman"/>
                <w:sz w:val="24"/>
                <w:szCs w:val="24"/>
              </w:rPr>
              <w:t>бучающихся,</w:t>
            </w:r>
          </w:p>
          <w:p w:rsidR="00384E94" w:rsidRPr="00384E94" w:rsidRDefault="00384E94" w:rsidP="00B752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84E94" w:rsidRPr="00384E94" w:rsidRDefault="00384E94" w:rsidP="00B752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4E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08.11</w:t>
            </w:r>
          </w:p>
        </w:tc>
        <w:tc>
          <w:tcPr>
            <w:tcW w:w="854" w:type="dxa"/>
          </w:tcPr>
          <w:p w:rsidR="00384E94" w:rsidRPr="00384E94" w:rsidRDefault="00384E94" w:rsidP="00B752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4E94" w:rsidRPr="006653A7" w:rsidTr="00B752FC">
        <w:tc>
          <w:tcPr>
            <w:tcW w:w="535" w:type="dxa"/>
          </w:tcPr>
          <w:p w:rsidR="00384E94" w:rsidRPr="00384E94" w:rsidRDefault="00384E94" w:rsidP="00B752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4E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2973" w:type="dxa"/>
            <w:gridSpan w:val="2"/>
          </w:tcPr>
          <w:p w:rsidR="00384E94" w:rsidRPr="00384E94" w:rsidRDefault="00384E94" w:rsidP="00B752FC">
            <w:pPr>
              <w:pStyle w:val="c7"/>
              <w:spacing w:after="0"/>
              <w:rPr>
                <w:color w:val="000000"/>
              </w:rPr>
            </w:pPr>
            <w:r w:rsidRPr="00384E94">
              <w:rPr>
                <w:rStyle w:val="c2"/>
                <w:color w:val="000000"/>
              </w:rPr>
              <w:t>Тема любви – вечная тема в искусстве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:rsidR="00384E94" w:rsidRPr="00384E94" w:rsidRDefault="00384E94" w:rsidP="00B752FC">
            <w:pPr>
              <w:spacing w:after="119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E94" w:rsidRPr="00384E94" w:rsidRDefault="00387322" w:rsidP="00B752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E94">
              <w:rPr>
                <w:rFonts w:ascii="Times New Roman" w:hAnsi="Times New Roman" w:cs="Times New Roman"/>
                <w:sz w:val="24"/>
                <w:szCs w:val="24"/>
              </w:rPr>
              <w:t>возможностей; •</w:t>
            </w:r>
          </w:p>
        </w:tc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E94" w:rsidRPr="00384E94" w:rsidRDefault="00387322" w:rsidP="00B752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E94">
              <w:rPr>
                <w:rFonts w:ascii="Times New Roman" w:hAnsi="Times New Roman" w:cs="Times New Roman"/>
                <w:sz w:val="24"/>
                <w:szCs w:val="24"/>
              </w:rPr>
              <w:t xml:space="preserve"> • готовность к логическим</w:t>
            </w:r>
            <w:r w:rsidR="00B752FC" w:rsidRPr="00B752FC">
              <w:rPr>
                <w:rFonts w:ascii="Times New Roman" w:hAnsi="Times New Roman" w:cs="Times New Roman"/>
                <w:sz w:val="24"/>
                <w:szCs w:val="24"/>
              </w:rPr>
              <w:t xml:space="preserve"> умение самостоятельно планировать пути достижения целей, осознанно выбирать наиболее эффективные способы решения учебных и познавательных задач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4E94" w:rsidRPr="00384E94" w:rsidRDefault="00B752FC" w:rsidP="00B752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52FC">
              <w:rPr>
                <w:rFonts w:ascii="Times New Roman" w:hAnsi="Times New Roman" w:cs="Times New Roman"/>
                <w:sz w:val="24"/>
                <w:szCs w:val="24"/>
              </w:rPr>
              <w:t>обеспечивают успешное обучение на следующей ступени общего образования и отражают: —сформированности основ музыкальной культуры школьника как неотъемлемой части его общей духовной культуры</w:t>
            </w:r>
          </w:p>
        </w:tc>
        <w:tc>
          <w:tcPr>
            <w:tcW w:w="850" w:type="dxa"/>
          </w:tcPr>
          <w:p w:rsidR="00384E94" w:rsidRPr="00384E94" w:rsidRDefault="00384E94" w:rsidP="00B752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4E94">
              <w:rPr>
                <w:rFonts w:ascii="Times New Roman" w:hAnsi="Times New Roman" w:cs="Times New Roman"/>
                <w:sz w:val="24"/>
                <w:szCs w:val="24"/>
              </w:rPr>
              <w:t>15.11</w:t>
            </w:r>
          </w:p>
        </w:tc>
        <w:tc>
          <w:tcPr>
            <w:tcW w:w="854" w:type="dxa"/>
          </w:tcPr>
          <w:p w:rsidR="00384E94" w:rsidRPr="00384E94" w:rsidRDefault="00384E94" w:rsidP="00B752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4E94" w:rsidRPr="006653A7" w:rsidTr="00B752FC">
        <w:tc>
          <w:tcPr>
            <w:tcW w:w="535" w:type="dxa"/>
          </w:tcPr>
          <w:p w:rsidR="00384E94" w:rsidRPr="00384E94" w:rsidRDefault="00384E94" w:rsidP="00B752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4E9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73" w:type="dxa"/>
            <w:gridSpan w:val="2"/>
          </w:tcPr>
          <w:p w:rsidR="00384E94" w:rsidRPr="00384E94" w:rsidRDefault="00384E94" w:rsidP="00B752FC">
            <w:pPr>
              <w:spacing w:after="119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4E9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Иоганн Штраус – король вальса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:rsidR="00384E94" w:rsidRPr="00384E94" w:rsidRDefault="00384E94" w:rsidP="00B752FC">
            <w:pPr>
              <w:spacing w:after="119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E94" w:rsidRPr="00384E94" w:rsidRDefault="00387322" w:rsidP="00B752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E94">
              <w:rPr>
                <w:rFonts w:ascii="Times New Roman" w:hAnsi="Times New Roman" w:cs="Times New Roman"/>
                <w:sz w:val="24"/>
                <w:szCs w:val="24"/>
              </w:rPr>
              <w:t xml:space="preserve"> развитие мотивов музыкально-учебной</w:t>
            </w:r>
          </w:p>
        </w:tc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322" w:rsidRDefault="00387322" w:rsidP="00B752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E94">
              <w:rPr>
                <w:rFonts w:ascii="Times New Roman" w:hAnsi="Times New Roman" w:cs="Times New Roman"/>
                <w:sz w:val="24"/>
                <w:szCs w:val="24"/>
              </w:rPr>
              <w:t xml:space="preserve">действиям: анализ, </w:t>
            </w:r>
            <w:r w:rsidR="00B752FC" w:rsidRPr="00B752FC">
              <w:rPr>
                <w:rFonts w:ascii="Times New Roman" w:hAnsi="Times New Roman" w:cs="Times New Roman"/>
                <w:sz w:val="24"/>
                <w:szCs w:val="24"/>
              </w:rPr>
              <w:t>- умение анализировать собственную учебную деятельность, адекватно оценивать правильность или ошибочность выполнение учебной задачи и собственные возможности ее решения, вносить необходимые коррективы для достижения запланированных результатов</w:t>
            </w:r>
          </w:p>
          <w:p w:rsidR="00384E94" w:rsidRPr="00384E94" w:rsidRDefault="00384E94" w:rsidP="00B752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7322" w:rsidRDefault="00387322" w:rsidP="00B752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E94">
              <w:rPr>
                <w:rFonts w:ascii="Times New Roman" w:hAnsi="Times New Roman" w:cs="Times New Roman"/>
                <w:sz w:val="24"/>
                <w:szCs w:val="24"/>
              </w:rPr>
              <w:t>ассоциативного мышления, фантазии</w:t>
            </w:r>
          </w:p>
          <w:p w:rsidR="00384E94" w:rsidRPr="00384E94" w:rsidRDefault="00384E94" w:rsidP="00B752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84E94" w:rsidRPr="00384E94" w:rsidRDefault="00384E94" w:rsidP="00B752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4E94">
              <w:rPr>
                <w:rFonts w:ascii="Times New Roman" w:hAnsi="Times New Roman" w:cs="Times New Roman"/>
                <w:sz w:val="24"/>
                <w:szCs w:val="24"/>
              </w:rPr>
              <w:t>22.11</w:t>
            </w:r>
          </w:p>
        </w:tc>
        <w:tc>
          <w:tcPr>
            <w:tcW w:w="854" w:type="dxa"/>
          </w:tcPr>
          <w:p w:rsidR="00384E94" w:rsidRPr="00384E94" w:rsidRDefault="00384E94" w:rsidP="00B752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4E94" w:rsidRPr="006653A7" w:rsidTr="00B752FC">
        <w:tc>
          <w:tcPr>
            <w:tcW w:w="535" w:type="dxa"/>
          </w:tcPr>
          <w:p w:rsidR="00384E94" w:rsidRPr="00384E94" w:rsidRDefault="00384E94" w:rsidP="00B752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4E9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973" w:type="dxa"/>
            <w:gridSpan w:val="2"/>
          </w:tcPr>
          <w:p w:rsidR="00384E94" w:rsidRPr="00384E94" w:rsidRDefault="00384E94" w:rsidP="00B752FC">
            <w:pPr>
              <w:spacing w:after="119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4E9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Жанр вальса в «серьезной» и «легкой </w:t>
            </w:r>
            <w:r w:rsidRPr="00384E9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музыке»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:rsidR="00384E94" w:rsidRPr="00384E94" w:rsidRDefault="00384E94" w:rsidP="00B752FC">
            <w:pPr>
              <w:spacing w:after="119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322" w:rsidRPr="00384E94" w:rsidRDefault="00387322" w:rsidP="00B752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E94">
              <w:rPr>
                <w:rFonts w:ascii="Times New Roman" w:hAnsi="Times New Roman" w:cs="Times New Roman"/>
                <w:sz w:val="24"/>
                <w:szCs w:val="24"/>
              </w:rPr>
              <w:t>деятельности</w:t>
            </w:r>
          </w:p>
          <w:p w:rsidR="00384E94" w:rsidRPr="00384E94" w:rsidRDefault="00387322" w:rsidP="00B752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E94">
              <w:rPr>
                <w:rFonts w:ascii="Times New Roman" w:hAnsi="Times New Roman" w:cs="Times New Roman"/>
                <w:sz w:val="24"/>
                <w:szCs w:val="24"/>
              </w:rPr>
              <w:t xml:space="preserve"> и реализации творческого </w:t>
            </w:r>
            <w:r w:rsidR="002523ED" w:rsidRPr="002523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этические чувства доброжелательности и эмоционально-нравственной отзывчивости, понимание чувств других людей и сопереживание им; - компетентность в решении моральных проблем на основе личностного выбора</w:t>
            </w:r>
          </w:p>
        </w:tc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322" w:rsidRDefault="00387322" w:rsidP="00B752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E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сравнение, синтез, обобщение, классификация по стилям и </w:t>
            </w:r>
            <w:r w:rsidR="00B752FC" w:rsidRPr="00B752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владение основами самоконтроля, самооценки, принятие решений и осуществления осознанного выбора в учебной и познавательной деятельности</w:t>
            </w:r>
          </w:p>
          <w:p w:rsidR="00384E94" w:rsidRPr="00384E94" w:rsidRDefault="00384E94" w:rsidP="00B752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7322" w:rsidRDefault="00387322" w:rsidP="00B752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E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и творческого воображения, </w:t>
            </w:r>
          </w:p>
          <w:p w:rsidR="00384E94" w:rsidRPr="00384E94" w:rsidRDefault="00B752FC" w:rsidP="00B752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52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сформированности потребности в общении с музыкой для дальнейшего духовно-нравственного развития, социализации, самообразования, организации содержательного культурного досуга на основе осознания роли музыки в жизни отдельного человека и общества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384E94" w:rsidRPr="00384E94" w:rsidRDefault="00384E94" w:rsidP="00B752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4E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29.11</w:t>
            </w:r>
          </w:p>
        </w:tc>
        <w:tc>
          <w:tcPr>
            <w:tcW w:w="854" w:type="dxa"/>
          </w:tcPr>
          <w:p w:rsidR="00384E94" w:rsidRPr="00384E94" w:rsidRDefault="00384E94" w:rsidP="00B752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4E94" w:rsidRPr="006653A7" w:rsidTr="00B752FC">
        <w:tc>
          <w:tcPr>
            <w:tcW w:w="535" w:type="dxa"/>
          </w:tcPr>
          <w:p w:rsidR="00384E94" w:rsidRPr="00384E94" w:rsidRDefault="00384E94" w:rsidP="00B752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4E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2973" w:type="dxa"/>
            <w:gridSpan w:val="2"/>
          </w:tcPr>
          <w:p w:rsidR="00384E94" w:rsidRPr="00384E94" w:rsidRDefault="00384E94" w:rsidP="00B752FC">
            <w:pPr>
              <w:spacing w:after="119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4E9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Вальс, как музыкальная иллюстрация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:rsidR="00384E94" w:rsidRPr="00384E94" w:rsidRDefault="00384E94" w:rsidP="00B752FC">
            <w:pPr>
              <w:spacing w:after="119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322" w:rsidRPr="00387322" w:rsidRDefault="00387322" w:rsidP="00B752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322">
              <w:rPr>
                <w:rFonts w:ascii="Times New Roman" w:hAnsi="Times New Roman" w:cs="Times New Roman"/>
                <w:sz w:val="24"/>
                <w:szCs w:val="24"/>
              </w:rPr>
              <w:t xml:space="preserve">• продуктивное сотрудничество (общение, взаимодействие) со сверстниками при решении </w:t>
            </w:r>
          </w:p>
          <w:p w:rsidR="00387322" w:rsidRPr="00387322" w:rsidRDefault="00387322" w:rsidP="00B752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322">
              <w:rPr>
                <w:rFonts w:ascii="Times New Roman" w:hAnsi="Times New Roman" w:cs="Times New Roman"/>
                <w:sz w:val="24"/>
                <w:szCs w:val="24"/>
              </w:rPr>
              <w:t>различных творческих задач, в том числе музыкальных; •</w:t>
            </w:r>
          </w:p>
          <w:p w:rsidR="00384E94" w:rsidRPr="00384E94" w:rsidRDefault="00384E94" w:rsidP="00B752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322" w:rsidRPr="00387322" w:rsidRDefault="00387322" w:rsidP="00B752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E94">
              <w:rPr>
                <w:rFonts w:ascii="Times New Roman" w:hAnsi="Times New Roman" w:cs="Times New Roman"/>
                <w:sz w:val="24"/>
                <w:szCs w:val="24"/>
              </w:rPr>
              <w:t xml:space="preserve">жанрам </w:t>
            </w:r>
            <w:r w:rsidRPr="00387322">
              <w:rPr>
                <w:rFonts w:ascii="Times New Roman" w:hAnsi="Times New Roman" w:cs="Times New Roman"/>
                <w:sz w:val="24"/>
                <w:szCs w:val="24"/>
              </w:rPr>
              <w:t xml:space="preserve"> музыкального искусства; • планирование, контроль и оценка собственных учебных</w:t>
            </w:r>
          </w:p>
          <w:p w:rsidR="00387322" w:rsidRPr="00387322" w:rsidRDefault="00387322" w:rsidP="00B752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322">
              <w:rPr>
                <w:rFonts w:ascii="Times New Roman" w:hAnsi="Times New Roman" w:cs="Times New Roman"/>
                <w:sz w:val="24"/>
                <w:szCs w:val="24"/>
              </w:rPr>
              <w:t xml:space="preserve"> действий, понимание их успешности или причин </w:t>
            </w:r>
          </w:p>
          <w:p w:rsidR="00387322" w:rsidRPr="00384E94" w:rsidRDefault="00387322" w:rsidP="00B752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4E94" w:rsidRPr="00384E94" w:rsidRDefault="00384E94" w:rsidP="00B752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7322" w:rsidRPr="00387322" w:rsidRDefault="00387322" w:rsidP="00B752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322">
              <w:rPr>
                <w:rFonts w:ascii="Times New Roman" w:hAnsi="Times New Roman" w:cs="Times New Roman"/>
                <w:sz w:val="24"/>
                <w:szCs w:val="24"/>
              </w:rPr>
              <w:t xml:space="preserve">  • формирование мотивационной направленности на</w:t>
            </w:r>
          </w:p>
          <w:p w:rsidR="00387322" w:rsidRPr="00387322" w:rsidRDefault="00387322" w:rsidP="00B752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322">
              <w:rPr>
                <w:rFonts w:ascii="Times New Roman" w:hAnsi="Times New Roman" w:cs="Times New Roman"/>
                <w:sz w:val="24"/>
                <w:szCs w:val="24"/>
              </w:rPr>
              <w:t xml:space="preserve">продуктивную музыкально- деятельность </w:t>
            </w:r>
          </w:p>
          <w:p w:rsidR="00387322" w:rsidRDefault="00387322" w:rsidP="00B752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4E94" w:rsidRPr="00384E94" w:rsidRDefault="00384E94" w:rsidP="00B752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384E94" w:rsidRPr="00384E94" w:rsidRDefault="00384E94" w:rsidP="00B752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4E94">
              <w:rPr>
                <w:rFonts w:ascii="Times New Roman" w:hAnsi="Times New Roman" w:cs="Times New Roman"/>
                <w:sz w:val="24"/>
                <w:szCs w:val="24"/>
              </w:rPr>
              <w:t>06.12</w:t>
            </w:r>
          </w:p>
        </w:tc>
        <w:tc>
          <w:tcPr>
            <w:tcW w:w="854" w:type="dxa"/>
          </w:tcPr>
          <w:p w:rsidR="00384E94" w:rsidRPr="00384E94" w:rsidRDefault="00384E94" w:rsidP="00B752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7322" w:rsidRPr="006653A7" w:rsidTr="00B752FC">
        <w:trPr>
          <w:trHeight w:val="1501"/>
        </w:trPr>
        <w:tc>
          <w:tcPr>
            <w:tcW w:w="535" w:type="dxa"/>
          </w:tcPr>
          <w:p w:rsidR="00387322" w:rsidRPr="00384E94" w:rsidRDefault="00387322" w:rsidP="00B752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4E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2973" w:type="dxa"/>
            <w:gridSpan w:val="2"/>
          </w:tcPr>
          <w:p w:rsidR="00387322" w:rsidRPr="00384E94" w:rsidRDefault="00387322" w:rsidP="00B752FC">
            <w:pPr>
              <w:pStyle w:val="c7"/>
              <w:spacing w:after="0"/>
              <w:rPr>
                <w:color w:val="000000"/>
              </w:rPr>
            </w:pPr>
            <w:r w:rsidRPr="00384E94">
              <w:rPr>
                <w:rStyle w:val="c2"/>
                <w:color w:val="000000"/>
              </w:rPr>
              <w:t>Вальс, как музыкальная иллюстрация к литературному произведению</w:t>
            </w:r>
          </w:p>
        </w:tc>
        <w:tc>
          <w:tcPr>
            <w:tcW w:w="572" w:type="dxa"/>
          </w:tcPr>
          <w:p w:rsidR="00387322" w:rsidRPr="00384E94" w:rsidRDefault="00387322" w:rsidP="00B752FC">
            <w:pPr>
              <w:spacing w:after="119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322" w:rsidRPr="00387322" w:rsidRDefault="00387322" w:rsidP="00B752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322">
              <w:rPr>
                <w:rFonts w:ascii="Times New Roman" w:hAnsi="Times New Roman" w:cs="Times New Roman"/>
                <w:sz w:val="24"/>
                <w:szCs w:val="24"/>
              </w:rPr>
              <w:t xml:space="preserve">• продуктивное сотрудничество (общение, взаимодействие) со сверстниками при решении </w:t>
            </w:r>
          </w:p>
          <w:p w:rsidR="00387322" w:rsidRPr="00387322" w:rsidRDefault="00387322" w:rsidP="00B752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322">
              <w:rPr>
                <w:rFonts w:ascii="Times New Roman" w:hAnsi="Times New Roman" w:cs="Times New Roman"/>
                <w:sz w:val="24"/>
                <w:szCs w:val="24"/>
              </w:rPr>
              <w:t>различных творческих задач, в том числе музыкальных; •</w:t>
            </w:r>
          </w:p>
          <w:p w:rsidR="00387322" w:rsidRDefault="00387322" w:rsidP="00B752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322">
              <w:rPr>
                <w:rFonts w:ascii="Times New Roman" w:hAnsi="Times New Roman" w:cs="Times New Roman"/>
                <w:sz w:val="24"/>
                <w:szCs w:val="24"/>
              </w:rPr>
              <w:t xml:space="preserve"> развитие духовно-нравственных и этических чувств, эмоциональной</w:t>
            </w:r>
          </w:p>
          <w:p w:rsidR="00387322" w:rsidRDefault="00387322" w:rsidP="00B752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7322" w:rsidRPr="00384E94" w:rsidRDefault="00387322" w:rsidP="00B752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322" w:rsidRDefault="00387322" w:rsidP="00B752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7322" w:rsidRDefault="00387322" w:rsidP="00B752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7322" w:rsidRPr="00384E94" w:rsidRDefault="00387322" w:rsidP="00B752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322">
              <w:rPr>
                <w:rFonts w:ascii="Times New Roman" w:hAnsi="Times New Roman" w:cs="Times New Roman"/>
                <w:sz w:val="24"/>
                <w:szCs w:val="24"/>
              </w:rPr>
              <w:t>• участие в совместной деятельности на основе</w:t>
            </w:r>
            <w:r w:rsidR="00B752FC" w:rsidRPr="00B752FC">
              <w:rPr>
                <w:rFonts w:ascii="Times New Roman" w:hAnsi="Times New Roman" w:cs="Times New Roman"/>
                <w:sz w:val="24"/>
                <w:szCs w:val="24"/>
              </w:rPr>
              <w:t>владение основами самоконтроля, самооценки, принятие решений и осуществления осознанного выбора в учебной и познавательной деятельности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7322" w:rsidRPr="00387322" w:rsidRDefault="00387322" w:rsidP="00B752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322">
              <w:rPr>
                <w:rFonts w:ascii="Times New Roman" w:hAnsi="Times New Roman" w:cs="Times New Roman"/>
                <w:sz w:val="24"/>
                <w:szCs w:val="24"/>
              </w:rPr>
              <w:t xml:space="preserve">(слушание музыки, пение, инструментальное музицирование, </w:t>
            </w:r>
          </w:p>
          <w:p w:rsidR="00387322" w:rsidRPr="00387322" w:rsidRDefault="00387322" w:rsidP="00B752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322">
              <w:rPr>
                <w:rFonts w:ascii="Times New Roman" w:hAnsi="Times New Roman" w:cs="Times New Roman"/>
                <w:sz w:val="24"/>
                <w:szCs w:val="24"/>
              </w:rPr>
              <w:t xml:space="preserve">драматизация музыкальных произведений, </w:t>
            </w:r>
          </w:p>
          <w:p w:rsidR="00387322" w:rsidRDefault="00387322" w:rsidP="00B752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7322" w:rsidRDefault="00387322" w:rsidP="00B752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7322" w:rsidRPr="00384E94" w:rsidRDefault="00387322" w:rsidP="00B752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87322" w:rsidRPr="00384E94" w:rsidRDefault="00387322" w:rsidP="00B752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4E94">
              <w:rPr>
                <w:rFonts w:ascii="Times New Roman" w:hAnsi="Times New Roman" w:cs="Times New Roman"/>
                <w:sz w:val="24"/>
                <w:szCs w:val="24"/>
              </w:rPr>
              <w:t>13.12</w:t>
            </w:r>
          </w:p>
        </w:tc>
        <w:tc>
          <w:tcPr>
            <w:tcW w:w="854" w:type="dxa"/>
          </w:tcPr>
          <w:p w:rsidR="00387322" w:rsidRPr="00384E94" w:rsidRDefault="00387322" w:rsidP="00B752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4E94" w:rsidRPr="006653A7" w:rsidTr="00B752FC">
        <w:trPr>
          <w:trHeight w:val="976"/>
        </w:trPr>
        <w:tc>
          <w:tcPr>
            <w:tcW w:w="535" w:type="dxa"/>
            <w:tcBorders>
              <w:bottom w:val="single" w:sz="4" w:space="0" w:color="000000"/>
            </w:tcBorders>
          </w:tcPr>
          <w:p w:rsidR="00384E94" w:rsidRPr="00384E94" w:rsidRDefault="00384E94" w:rsidP="00B752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4E9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973" w:type="dxa"/>
            <w:gridSpan w:val="2"/>
            <w:tcBorders>
              <w:bottom w:val="single" w:sz="4" w:space="0" w:color="000000"/>
            </w:tcBorders>
          </w:tcPr>
          <w:p w:rsidR="00384E94" w:rsidRPr="00384E94" w:rsidRDefault="00384E94" w:rsidP="00B752FC">
            <w:pPr>
              <w:spacing w:after="119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4E94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384E9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Интонации и ритмы марша</w:t>
            </w:r>
          </w:p>
        </w:tc>
        <w:tc>
          <w:tcPr>
            <w:tcW w:w="572" w:type="dxa"/>
            <w:tcBorders>
              <w:bottom w:val="single" w:sz="4" w:space="0" w:color="000000"/>
            </w:tcBorders>
          </w:tcPr>
          <w:p w:rsidR="00384E94" w:rsidRPr="00384E94" w:rsidRDefault="00384E94" w:rsidP="00B752FC">
            <w:pPr>
              <w:spacing w:after="119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322" w:rsidRPr="00384E94" w:rsidRDefault="00387322" w:rsidP="00B752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E94">
              <w:rPr>
                <w:rFonts w:ascii="Times New Roman" w:hAnsi="Times New Roman" w:cs="Times New Roman"/>
                <w:sz w:val="24"/>
                <w:szCs w:val="24"/>
              </w:rPr>
              <w:t xml:space="preserve">потенциала в процессе </w:t>
            </w:r>
          </w:p>
          <w:p w:rsidR="00387322" w:rsidRPr="00384E94" w:rsidRDefault="00387322" w:rsidP="00B752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E94">
              <w:rPr>
                <w:rFonts w:ascii="Times New Roman" w:hAnsi="Times New Roman" w:cs="Times New Roman"/>
                <w:sz w:val="24"/>
                <w:szCs w:val="24"/>
              </w:rPr>
              <w:t>коллективного (индивидуального) музицирования;</w:t>
            </w:r>
          </w:p>
          <w:p w:rsidR="00387322" w:rsidRPr="00384E94" w:rsidRDefault="00387322" w:rsidP="00B752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E94">
              <w:rPr>
                <w:rFonts w:ascii="Times New Roman" w:hAnsi="Times New Roman" w:cs="Times New Roman"/>
                <w:sz w:val="24"/>
                <w:szCs w:val="24"/>
              </w:rPr>
              <w:t xml:space="preserve"> • продуктивное сотрудничество (общение, взаимодействие) со сверстниками при решении </w:t>
            </w:r>
          </w:p>
          <w:p w:rsidR="00387322" w:rsidRPr="00384E94" w:rsidRDefault="00387322" w:rsidP="00B752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E94">
              <w:rPr>
                <w:rFonts w:ascii="Times New Roman" w:hAnsi="Times New Roman" w:cs="Times New Roman"/>
                <w:sz w:val="24"/>
                <w:szCs w:val="24"/>
              </w:rPr>
              <w:t>различных творческих задач, в</w:t>
            </w:r>
          </w:p>
          <w:p w:rsidR="00384E94" w:rsidRPr="00384E94" w:rsidRDefault="00384E94" w:rsidP="00B752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322" w:rsidRPr="00384E94" w:rsidRDefault="00387322" w:rsidP="00B752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E94">
              <w:rPr>
                <w:rFonts w:ascii="Times New Roman" w:hAnsi="Times New Roman" w:cs="Times New Roman"/>
                <w:sz w:val="24"/>
                <w:szCs w:val="24"/>
              </w:rPr>
              <w:t>музыкального искусства; • планирование, контроль и оценка собственных учебных</w:t>
            </w:r>
          </w:p>
          <w:p w:rsidR="00387322" w:rsidRPr="00384E94" w:rsidRDefault="00387322" w:rsidP="00B752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E94">
              <w:rPr>
                <w:rFonts w:ascii="Times New Roman" w:hAnsi="Times New Roman" w:cs="Times New Roman"/>
                <w:sz w:val="24"/>
                <w:szCs w:val="24"/>
              </w:rPr>
              <w:t xml:space="preserve"> действий, понимание их успешности или причин </w:t>
            </w:r>
          </w:p>
          <w:p w:rsidR="00387322" w:rsidRPr="00384E94" w:rsidRDefault="00387322" w:rsidP="00B752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E94">
              <w:rPr>
                <w:rFonts w:ascii="Times New Roman" w:hAnsi="Times New Roman" w:cs="Times New Roman"/>
                <w:sz w:val="24"/>
                <w:szCs w:val="24"/>
              </w:rPr>
              <w:t>неуспешности, умение корректировать свои действия;</w:t>
            </w:r>
          </w:p>
          <w:p w:rsidR="00384E94" w:rsidRPr="00384E94" w:rsidRDefault="00384E94" w:rsidP="00B752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7322" w:rsidRPr="00384E94" w:rsidRDefault="00387322" w:rsidP="00B752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E94">
              <w:rPr>
                <w:rFonts w:ascii="Times New Roman" w:hAnsi="Times New Roman" w:cs="Times New Roman"/>
                <w:sz w:val="24"/>
                <w:szCs w:val="24"/>
              </w:rPr>
              <w:t>эмоционально-ценностного отношения</w:t>
            </w:r>
          </w:p>
          <w:p w:rsidR="00387322" w:rsidRPr="00384E94" w:rsidRDefault="00387322" w:rsidP="00B752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E94">
              <w:rPr>
                <w:rFonts w:ascii="Times New Roman" w:hAnsi="Times New Roman" w:cs="Times New Roman"/>
                <w:sz w:val="24"/>
                <w:szCs w:val="24"/>
              </w:rPr>
              <w:t xml:space="preserve"> к явлениям жизни и искусства на основе восприятия и анализа</w:t>
            </w:r>
          </w:p>
          <w:p w:rsidR="00387322" w:rsidRPr="00384E94" w:rsidRDefault="00387322" w:rsidP="00B752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E94">
              <w:rPr>
                <w:rFonts w:ascii="Times New Roman" w:hAnsi="Times New Roman" w:cs="Times New Roman"/>
                <w:sz w:val="24"/>
                <w:szCs w:val="24"/>
              </w:rPr>
              <w:t xml:space="preserve">  • формирование мотивационной направленности на</w:t>
            </w:r>
          </w:p>
          <w:p w:rsidR="00384E94" w:rsidRPr="00384E94" w:rsidRDefault="00384E94" w:rsidP="00B752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000000"/>
            </w:tcBorders>
          </w:tcPr>
          <w:p w:rsidR="00384E94" w:rsidRPr="00384E94" w:rsidRDefault="00384E94" w:rsidP="00B752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4E94">
              <w:rPr>
                <w:rFonts w:ascii="Times New Roman" w:hAnsi="Times New Roman" w:cs="Times New Roman"/>
                <w:sz w:val="24"/>
                <w:szCs w:val="24"/>
              </w:rPr>
              <w:t>20.12</w:t>
            </w:r>
          </w:p>
        </w:tc>
        <w:tc>
          <w:tcPr>
            <w:tcW w:w="854" w:type="dxa"/>
            <w:tcBorders>
              <w:bottom w:val="single" w:sz="4" w:space="0" w:color="000000"/>
            </w:tcBorders>
          </w:tcPr>
          <w:p w:rsidR="00384E94" w:rsidRPr="00384E94" w:rsidRDefault="00384E94" w:rsidP="00B752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10D5" w:rsidRPr="006653A7" w:rsidTr="00B752FC">
        <w:trPr>
          <w:trHeight w:val="1555"/>
        </w:trPr>
        <w:tc>
          <w:tcPr>
            <w:tcW w:w="535" w:type="dxa"/>
            <w:tcBorders>
              <w:bottom w:val="single" w:sz="4" w:space="0" w:color="000000"/>
            </w:tcBorders>
          </w:tcPr>
          <w:p w:rsidR="00B810D5" w:rsidRPr="00384E94" w:rsidRDefault="00B810D5" w:rsidP="00B752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4E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2973" w:type="dxa"/>
            <w:gridSpan w:val="2"/>
            <w:tcBorders>
              <w:bottom w:val="single" w:sz="4" w:space="0" w:color="000000"/>
            </w:tcBorders>
          </w:tcPr>
          <w:p w:rsidR="00B810D5" w:rsidRPr="00384E94" w:rsidRDefault="00B810D5" w:rsidP="00B752FC">
            <w:pPr>
              <w:spacing w:after="119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4E9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Интонации и ритмы марша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:rsidR="00B810D5" w:rsidRPr="00384E94" w:rsidRDefault="00B810D5" w:rsidP="00B752FC">
            <w:pPr>
              <w:spacing w:after="119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0D5" w:rsidRDefault="00B810D5" w:rsidP="00B752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E94">
              <w:rPr>
                <w:rFonts w:ascii="Times New Roman" w:hAnsi="Times New Roman" w:cs="Times New Roman"/>
                <w:sz w:val="24"/>
                <w:szCs w:val="24"/>
              </w:rPr>
              <w:t xml:space="preserve"> к историко-культурным традициям других народов</w:t>
            </w:r>
            <w:r w:rsidR="002523ED" w:rsidRPr="002523ED">
              <w:rPr>
                <w:rFonts w:ascii="Times New Roman" w:hAnsi="Times New Roman" w:cs="Times New Roman"/>
                <w:sz w:val="24"/>
                <w:szCs w:val="24"/>
              </w:rPr>
              <w:t>этические чувства доброжелательности и эмоционально-нравственной отзывчивости, понимание чувств других людей и сопереживание им; - компетентность в решении моральных проблем на основе личностного выбора</w:t>
            </w:r>
          </w:p>
          <w:p w:rsidR="00387322" w:rsidRDefault="00387322" w:rsidP="00B752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0D5" w:rsidRPr="00384E94" w:rsidRDefault="00B810D5" w:rsidP="00B752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0D5" w:rsidRPr="00384E94" w:rsidRDefault="00B810D5" w:rsidP="00B752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E94">
              <w:rPr>
                <w:rFonts w:ascii="Times New Roman" w:hAnsi="Times New Roman" w:cs="Times New Roman"/>
                <w:sz w:val="24"/>
                <w:szCs w:val="24"/>
              </w:rPr>
              <w:t>сотрудничества,</w:t>
            </w:r>
          </w:p>
          <w:p w:rsidR="00B810D5" w:rsidRDefault="00B810D5" w:rsidP="00B752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E94">
              <w:rPr>
                <w:rFonts w:ascii="Times New Roman" w:hAnsi="Times New Roman" w:cs="Times New Roman"/>
                <w:sz w:val="24"/>
                <w:szCs w:val="24"/>
              </w:rPr>
              <w:t xml:space="preserve"> поиска компромиссов, </w:t>
            </w:r>
          </w:p>
          <w:p w:rsidR="00387322" w:rsidRPr="00384E94" w:rsidRDefault="00B752FC" w:rsidP="00B752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52FC">
              <w:rPr>
                <w:rFonts w:ascii="Times New Roman" w:hAnsi="Times New Roman" w:cs="Times New Roman"/>
                <w:sz w:val="24"/>
                <w:szCs w:val="24"/>
              </w:rPr>
              <w:t>владение основами самоконтроля, самооценки, принятие решений и осуществления осознанного выбора в учебной и познавательной деятельности</w:t>
            </w:r>
          </w:p>
          <w:p w:rsidR="00B810D5" w:rsidRPr="00384E94" w:rsidRDefault="00B810D5" w:rsidP="00B752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10D5" w:rsidRDefault="00B810D5" w:rsidP="00B752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E94">
              <w:rPr>
                <w:rFonts w:ascii="Times New Roman" w:hAnsi="Times New Roman" w:cs="Times New Roman"/>
                <w:sz w:val="24"/>
                <w:szCs w:val="24"/>
              </w:rPr>
              <w:t>импровизация, музыкально-пластическое</w:t>
            </w:r>
            <w:r w:rsidR="00B752FC" w:rsidRPr="00B752FC">
              <w:rPr>
                <w:rFonts w:ascii="Times New Roman" w:hAnsi="Times New Roman" w:cs="Times New Roman"/>
                <w:sz w:val="24"/>
                <w:szCs w:val="24"/>
              </w:rPr>
              <w:t>сформированности потребности в общении с музыкой для дальнейшего духовно-нравственного развития, социализации, самообразования, организации содержательного культурного досуга на основе осознания роли музыки в жизни отдельного человека и общества</w:t>
            </w:r>
            <w:r w:rsidRPr="00384E94">
              <w:rPr>
                <w:rFonts w:ascii="Times New Roman" w:hAnsi="Times New Roman" w:cs="Times New Roman"/>
                <w:sz w:val="24"/>
                <w:szCs w:val="24"/>
              </w:rPr>
              <w:t>движение)</w:t>
            </w:r>
          </w:p>
          <w:p w:rsidR="00B810D5" w:rsidRPr="00384E94" w:rsidRDefault="00B810D5" w:rsidP="00B752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B810D5" w:rsidRPr="00384E94" w:rsidRDefault="00B810D5" w:rsidP="00B752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4E94">
              <w:rPr>
                <w:rFonts w:ascii="Times New Roman" w:hAnsi="Times New Roman" w:cs="Times New Roman"/>
                <w:sz w:val="24"/>
                <w:szCs w:val="24"/>
              </w:rPr>
              <w:t>27.12</w:t>
            </w:r>
          </w:p>
        </w:tc>
        <w:tc>
          <w:tcPr>
            <w:tcW w:w="854" w:type="dxa"/>
            <w:tcBorders>
              <w:bottom w:val="single" w:sz="4" w:space="0" w:color="000000"/>
            </w:tcBorders>
          </w:tcPr>
          <w:p w:rsidR="00B810D5" w:rsidRPr="00384E94" w:rsidRDefault="00B810D5" w:rsidP="00B752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7322" w:rsidRPr="006653A7" w:rsidTr="00B752FC">
        <w:trPr>
          <w:trHeight w:val="1351"/>
        </w:trPr>
        <w:tc>
          <w:tcPr>
            <w:tcW w:w="535" w:type="dxa"/>
          </w:tcPr>
          <w:p w:rsidR="00387322" w:rsidRPr="00384E94" w:rsidRDefault="00387322" w:rsidP="00B752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4E9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973" w:type="dxa"/>
            <w:gridSpan w:val="2"/>
          </w:tcPr>
          <w:p w:rsidR="00387322" w:rsidRPr="00384E94" w:rsidRDefault="00387322" w:rsidP="00B752FC">
            <w:pPr>
              <w:spacing w:after="119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4E9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Выдающиеся  исполнительские коллективы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:rsidR="00387322" w:rsidRPr="00384E94" w:rsidRDefault="00387322" w:rsidP="00B752FC">
            <w:pPr>
              <w:spacing w:after="119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322" w:rsidRDefault="00387322" w:rsidP="00B752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E94">
              <w:rPr>
                <w:rFonts w:ascii="Times New Roman" w:hAnsi="Times New Roman" w:cs="Times New Roman"/>
                <w:sz w:val="24"/>
                <w:szCs w:val="24"/>
              </w:rPr>
              <w:t xml:space="preserve">. Соблюдать основные </w:t>
            </w:r>
          </w:p>
          <w:p w:rsidR="00387322" w:rsidRPr="00384E94" w:rsidRDefault="00387322" w:rsidP="00B752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E94">
              <w:rPr>
                <w:rFonts w:ascii="Times New Roman" w:hAnsi="Times New Roman" w:cs="Times New Roman"/>
                <w:sz w:val="24"/>
                <w:szCs w:val="24"/>
              </w:rPr>
              <w:t>правила урока</w:t>
            </w:r>
            <w:r w:rsidR="002523ED" w:rsidRPr="002523ED">
              <w:rPr>
                <w:rFonts w:ascii="Times New Roman" w:hAnsi="Times New Roman" w:cs="Times New Roman"/>
                <w:sz w:val="24"/>
                <w:szCs w:val="24"/>
              </w:rPr>
              <w:t xml:space="preserve">осознанное и ответственное отношение к собственным поступкам; -коммуникативная компетентность в общении и сотрудничестве со сверстниками, старшими и младшими в образовательной, общественно полезной, </w:t>
            </w:r>
            <w:r w:rsidR="002523ED" w:rsidRPr="002523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учебно-исследовательской, творческой и других видах деятельности; -</w:t>
            </w:r>
          </w:p>
        </w:tc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322" w:rsidRDefault="00387322" w:rsidP="00B752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E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распределения функций и </w:t>
            </w:r>
          </w:p>
          <w:p w:rsidR="00387322" w:rsidRPr="00384E94" w:rsidRDefault="00387322" w:rsidP="00B752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E94">
              <w:rPr>
                <w:rFonts w:ascii="Times New Roman" w:hAnsi="Times New Roman" w:cs="Times New Roman"/>
                <w:sz w:val="24"/>
                <w:szCs w:val="24"/>
              </w:rPr>
              <w:t xml:space="preserve">ролей; </w:t>
            </w:r>
            <w:r w:rsidR="00B752FC" w:rsidRPr="00B752FC">
              <w:rPr>
                <w:rFonts w:ascii="Times New Roman" w:hAnsi="Times New Roman" w:cs="Times New Roman"/>
                <w:sz w:val="24"/>
                <w:szCs w:val="24"/>
              </w:rPr>
              <w:t>- умение определять понятие, обобщать, устанавливать аналогии, классифицировать, самостоятельно выбирать основания и критерии для классификации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7322" w:rsidRPr="00384E94" w:rsidRDefault="00387322" w:rsidP="00B752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E94">
              <w:rPr>
                <w:rFonts w:ascii="Times New Roman" w:hAnsi="Times New Roman" w:cs="Times New Roman"/>
                <w:sz w:val="24"/>
                <w:szCs w:val="24"/>
              </w:rPr>
              <w:t xml:space="preserve">; • воспитание эстетического отношения к миру, </w:t>
            </w:r>
            <w:r w:rsidR="00B752FC" w:rsidRPr="00B752FC">
              <w:rPr>
                <w:rFonts w:ascii="Times New Roman" w:hAnsi="Times New Roman" w:cs="Times New Roman"/>
                <w:sz w:val="24"/>
                <w:szCs w:val="24"/>
              </w:rPr>
              <w:t xml:space="preserve">сформированности потребности в общении с музыкой для дальнейшего духовно-нравственного развития, социализации, самообразования, </w:t>
            </w:r>
            <w:r w:rsidR="00B752FC" w:rsidRPr="00B752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организации содержательного культурного досуга на основе осознания роли музыки в жизни отдельного человека и общества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387322" w:rsidRPr="00384E94" w:rsidRDefault="00387322" w:rsidP="00B752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4E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10.01</w:t>
            </w:r>
          </w:p>
        </w:tc>
        <w:tc>
          <w:tcPr>
            <w:tcW w:w="854" w:type="dxa"/>
          </w:tcPr>
          <w:p w:rsidR="00387322" w:rsidRPr="00384E94" w:rsidRDefault="00387322" w:rsidP="00B752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10D5" w:rsidRPr="006653A7" w:rsidTr="00B752FC">
        <w:trPr>
          <w:trHeight w:val="705"/>
        </w:trPr>
        <w:tc>
          <w:tcPr>
            <w:tcW w:w="535" w:type="dxa"/>
          </w:tcPr>
          <w:p w:rsidR="00B810D5" w:rsidRPr="00384E94" w:rsidRDefault="00B810D5" w:rsidP="00B752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4E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2973" w:type="dxa"/>
            <w:gridSpan w:val="2"/>
          </w:tcPr>
          <w:p w:rsidR="00B810D5" w:rsidRPr="00384E94" w:rsidRDefault="00B810D5" w:rsidP="00B752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4E9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Джаз. Корни и стоки. Симфоджаз</w:t>
            </w:r>
          </w:p>
        </w:tc>
        <w:tc>
          <w:tcPr>
            <w:tcW w:w="572" w:type="dxa"/>
          </w:tcPr>
          <w:p w:rsidR="00B810D5" w:rsidRPr="00384E94" w:rsidRDefault="00B810D5" w:rsidP="00B752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0D5" w:rsidRPr="00384E94" w:rsidRDefault="00387322" w:rsidP="00B752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E94">
              <w:rPr>
                <w:rFonts w:ascii="Times New Roman" w:hAnsi="Times New Roman" w:cs="Times New Roman"/>
                <w:sz w:val="24"/>
                <w:szCs w:val="24"/>
              </w:rPr>
              <w:t xml:space="preserve"> – как можно общаться с музыкой, не перебивая ее </w:t>
            </w:r>
          </w:p>
        </w:tc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0D5" w:rsidRPr="00384E94" w:rsidRDefault="00387322" w:rsidP="00B752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E94">
              <w:rPr>
                <w:rFonts w:ascii="Times New Roman" w:hAnsi="Times New Roman" w:cs="Times New Roman"/>
                <w:sz w:val="24"/>
                <w:szCs w:val="24"/>
              </w:rPr>
              <w:t>• умение воспринимать окружающий мир во всём его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10D5" w:rsidRPr="00384E94" w:rsidRDefault="00387322" w:rsidP="00B752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E94">
              <w:rPr>
                <w:rFonts w:ascii="Times New Roman" w:hAnsi="Times New Roman" w:cs="Times New Roman"/>
                <w:sz w:val="24"/>
                <w:szCs w:val="24"/>
              </w:rPr>
              <w:t xml:space="preserve">критического восприятия </w:t>
            </w:r>
            <w:r w:rsidR="00B752FC" w:rsidRPr="00B752FC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общих музыкальных способностей школьников (музыкальной памяти и слуха), а также образного и ассоциативного </w:t>
            </w:r>
          </w:p>
        </w:tc>
        <w:tc>
          <w:tcPr>
            <w:tcW w:w="850" w:type="dxa"/>
          </w:tcPr>
          <w:p w:rsidR="00B810D5" w:rsidRPr="00384E94" w:rsidRDefault="00B810D5" w:rsidP="00B752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4E94">
              <w:rPr>
                <w:rFonts w:ascii="Times New Roman" w:hAnsi="Times New Roman" w:cs="Times New Roman"/>
                <w:sz w:val="24"/>
                <w:szCs w:val="24"/>
              </w:rPr>
              <w:t>17.01</w:t>
            </w:r>
          </w:p>
        </w:tc>
        <w:tc>
          <w:tcPr>
            <w:tcW w:w="854" w:type="dxa"/>
          </w:tcPr>
          <w:p w:rsidR="00B810D5" w:rsidRPr="00384E94" w:rsidRDefault="00B810D5" w:rsidP="00B752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7322" w:rsidRPr="006653A7" w:rsidTr="00B752FC">
        <w:trPr>
          <w:trHeight w:val="886"/>
        </w:trPr>
        <w:tc>
          <w:tcPr>
            <w:tcW w:w="535" w:type="dxa"/>
          </w:tcPr>
          <w:p w:rsidR="00387322" w:rsidRPr="00384E94" w:rsidRDefault="00387322" w:rsidP="00B752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4E94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973" w:type="dxa"/>
            <w:gridSpan w:val="2"/>
          </w:tcPr>
          <w:p w:rsidR="00387322" w:rsidRPr="00384E94" w:rsidRDefault="00387322" w:rsidP="00B752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4E9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Рок-опера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:rsidR="00387322" w:rsidRPr="00384E94" w:rsidRDefault="00387322" w:rsidP="00B752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322" w:rsidRPr="00384E94" w:rsidRDefault="00387322" w:rsidP="00B752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2.Размышлять о музыкальных произведениях</w:t>
            </w:r>
            <w:r w:rsidR="002523ED" w:rsidRPr="002523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осознанное и ответственное отношение к собственным поступкам; -коммуникативная компетентность в общении и сотрудничестве со сверстниками, старшими и младшими в образовательной, общественно полезной, учебно-исследовательской, творческой и других видах </w:t>
            </w:r>
            <w:r w:rsidR="002523ED" w:rsidRPr="002523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деятельности; -</w:t>
            </w:r>
          </w:p>
        </w:tc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322" w:rsidRDefault="00387322" w:rsidP="00B752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E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социальном, культурном, природном</w:t>
            </w:r>
          </w:p>
          <w:p w:rsidR="00B752FC" w:rsidRPr="00384E94" w:rsidRDefault="00B752FC" w:rsidP="00B752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52FC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и развитие компетентности в области использования информационнокоммуникационных технологий; стремление к самостоятельному общению с искусством и художественному </w:t>
            </w:r>
            <w:r w:rsidRPr="00B752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самообразованию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7322" w:rsidRPr="00384E94" w:rsidRDefault="00387322" w:rsidP="00B752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E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музыкальной информации, развитие творческих</w:t>
            </w:r>
          </w:p>
        </w:tc>
        <w:tc>
          <w:tcPr>
            <w:tcW w:w="850" w:type="dxa"/>
          </w:tcPr>
          <w:p w:rsidR="00387322" w:rsidRPr="00384E94" w:rsidRDefault="00387322" w:rsidP="00B752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4E94">
              <w:rPr>
                <w:rFonts w:ascii="Times New Roman" w:hAnsi="Times New Roman" w:cs="Times New Roman"/>
                <w:sz w:val="24"/>
                <w:szCs w:val="24"/>
              </w:rPr>
              <w:t>24.01</w:t>
            </w:r>
          </w:p>
        </w:tc>
        <w:tc>
          <w:tcPr>
            <w:tcW w:w="854" w:type="dxa"/>
          </w:tcPr>
          <w:p w:rsidR="00387322" w:rsidRPr="00384E94" w:rsidRDefault="00387322" w:rsidP="00B752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10D5" w:rsidRPr="006653A7" w:rsidTr="00B752FC">
        <w:tc>
          <w:tcPr>
            <w:tcW w:w="535" w:type="dxa"/>
          </w:tcPr>
          <w:p w:rsidR="00B810D5" w:rsidRPr="00384E94" w:rsidRDefault="00B810D5" w:rsidP="00B752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4E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2973" w:type="dxa"/>
            <w:gridSpan w:val="2"/>
          </w:tcPr>
          <w:p w:rsidR="00B810D5" w:rsidRPr="00384E94" w:rsidRDefault="00B810D5" w:rsidP="00B752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4E9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Рок-опера</w:t>
            </w:r>
          </w:p>
        </w:tc>
        <w:tc>
          <w:tcPr>
            <w:tcW w:w="572" w:type="dxa"/>
          </w:tcPr>
          <w:p w:rsidR="00B810D5" w:rsidRPr="00384E94" w:rsidRDefault="00B810D5" w:rsidP="00B752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0D5" w:rsidRPr="00384E94" w:rsidRDefault="002523ED" w:rsidP="00B752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3ED">
              <w:rPr>
                <w:rFonts w:ascii="Times New Roman" w:hAnsi="Times New Roman" w:cs="Times New Roman"/>
                <w:sz w:val="24"/>
                <w:szCs w:val="24"/>
              </w:rPr>
              <w:t>целостный, социально ориентированный взгляд на мир в его органичном единстве и разнообразии природы, народов, культур и религий; - ответственное отношение к учению, готовность и способность к саморазвитию</w:t>
            </w:r>
          </w:p>
        </w:tc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0D5" w:rsidRPr="00384E94" w:rsidRDefault="00B752FC" w:rsidP="00B752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52FC">
              <w:rPr>
                <w:rFonts w:ascii="Times New Roman" w:hAnsi="Times New Roman" w:cs="Times New Roman"/>
                <w:sz w:val="24"/>
                <w:szCs w:val="24"/>
              </w:rPr>
              <w:t>владение основами самоконтроля, самооценки, принятие решений и осуществления осознанного выбора в учебной и познавательной деятельности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10D5" w:rsidRDefault="00280C07" w:rsidP="00B752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E94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способностей в многообразных видах </w:t>
            </w:r>
          </w:p>
          <w:p w:rsidR="00B752FC" w:rsidRPr="00384E94" w:rsidRDefault="00B752FC" w:rsidP="00B752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52FC">
              <w:rPr>
                <w:rFonts w:ascii="Times New Roman" w:hAnsi="Times New Roman" w:cs="Times New Roman"/>
                <w:sz w:val="24"/>
                <w:szCs w:val="24"/>
              </w:rPr>
              <w:t>слушание музыки, пение, инструментальное музицировании, драматизация музыкальных произведений, импровизация, музыкально-пластическое движение и др.);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B810D5" w:rsidRPr="00384E94" w:rsidRDefault="00B810D5" w:rsidP="00B752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4E94">
              <w:rPr>
                <w:rFonts w:ascii="Times New Roman" w:hAnsi="Times New Roman" w:cs="Times New Roman"/>
                <w:sz w:val="24"/>
                <w:szCs w:val="24"/>
              </w:rPr>
              <w:t>31.01</w:t>
            </w:r>
          </w:p>
        </w:tc>
        <w:tc>
          <w:tcPr>
            <w:tcW w:w="854" w:type="dxa"/>
          </w:tcPr>
          <w:p w:rsidR="00B810D5" w:rsidRPr="00384E94" w:rsidRDefault="00B810D5" w:rsidP="00B752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10D5" w:rsidRPr="006653A7" w:rsidTr="00B752FC">
        <w:tc>
          <w:tcPr>
            <w:tcW w:w="535" w:type="dxa"/>
          </w:tcPr>
          <w:p w:rsidR="00B810D5" w:rsidRPr="00384E94" w:rsidRDefault="00B810D5" w:rsidP="00B752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4E9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973" w:type="dxa"/>
            <w:gridSpan w:val="2"/>
          </w:tcPr>
          <w:p w:rsidR="00B810D5" w:rsidRPr="00384E94" w:rsidRDefault="00B810D5" w:rsidP="00B752F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84E9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Авторская песня</w:t>
            </w:r>
          </w:p>
          <w:p w:rsidR="00B810D5" w:rsidRDefault="00B810D5" w:rsidP="00B752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0C07" w:rsidRPr="00384E94" w:rsidRDefault="00280C07" w:rsidP="00B752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" w:type="dxa"/>
            <w:tcBorders>
              <w:bottom w:val="single" w:sz="4" w:space="0" w:color="auto"/>
              <w:right w:val="single" w:sz="4" w:space="0" w:color="auto"/>
            </w:tcBorders>
          </w:tcPr>
          <w:p w:rsidR="00B810D5" w:rsidRPr="00384E94" w:rsidRDefault="00B810D5" w:rsidP="00B752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0D5" w:rsidRPr="00384E94" w:rsidRDefault="00280C07" w:rsidP="00B752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как способе выражения чувств и мыслей человека, </w:t>
            </w:r>
          </w:p>
        </w:tc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0D5" w:rsidRPr="00384E94" w:rsidRDefault="00280C07" w:rsidP="00B752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E94">
              <w:rPr>
                <w:rFonts w:ascii="Times New Roman" w:hAnsi="Times New Roman" w:cs="Times New Roman"/>
                <w:sz w:val="24"/>
                <w:szCs w:val="24"/>
              </w:rPr>
              <w:t xml:space="preserve"> и художественном разнообразии.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10D5" w:rsidRPr="00384E94" w:rsidRDefault="00280C07" w:rsidP="00B752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E94">
              <w:rPr>
                <w:rFonts w:ascii="Times New Roman" w:hAnsi="Times New Roman" w:cs="Times New Roman"/>
                <w:sz w:val="24"/>
                <w:szCs w:val="24"/>
              </w:rPr>
              <w:t xml:space="preserve">музыкальной деятельности, </w:t>
            </w:r>
            <w:r w:rsidR="00B752FC" w:rsidRPr="00B752FC">
              <w:rPr>
                <w:rFonts w:ascii="Times New Roman" w:hAnsi="Times New Roman" w:cs="Times New Roman"/>
                <w:sz w:val="24"/>
                <w:szCs w:val="24"/>
              </w:rPr>
              <w:t xml:space="preserve">сформированности мотивационной направленности на продуктивную музыкально-творческую деятельность (слушание музыки, пение, инструментальное </w:t>
            </w:r>
            <w:r w:rsidR="00B752FC" w:rsidRPr="00B752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музицировании, 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B810D5" w:rsidRPr="00384E94" w:rsidRDefault="00B810D5" w:rsidP="00B752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4E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07.02</w:t>
            </w:r>
          </w:p>
        </w:tc>
        <w:tc>
          <w:tcPr>
            <w:tcW w:w="854" w:type="dxa"/>
          </w:tcPr>
          <w:p w:rsidR="00B810D5" w:rsidRPr="00384E94" w:rsidRDefault="00B810D5" w:rsidP="00B752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0C07" w:rsidRPr="006653A7" w:rsidTr="00B752FC">
        <w:trPr>
          <w:trHeight w:val="826"/>
        </w:trPr>
        <w:tc>
          <w:tcPr>
            <w:tcW w:w="535" w:type="dxa"/>
          </w:tcPr>
          <w:p w:rsidR="00280C07" w:rsidRPr="00384E94" w:rsidRDefault="00280C07" w:rsidP="00B752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4E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2973" w:type="dxa"/>
            <w:gridSpan w:val="2"/>
          </w:tcPr>
          <w:p w:rsidR="00280C07" w:rsidRPr="00384E94" w:rsidRDefault="00280C07" w:rsidP="00B752F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84E9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Авторская песня</w:t>
            </w:r>
          </w:p>
          <w:p w:rsidR="00280C07" w:rsidRPr="00384E94" w:rsidRDefault="00280C07" w:rsidP="00B752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4E9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В.Высоцкий, Б.Окуджава,</w:t>
            </w:r>
            <w:r w:rsidRPr="00384E94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572" w:type="dxa"/>
            <w:tcBorders>
              <w:bottom w:val="single" w:sz="4" w:space="0" w:color="auto"/>
              <w:right w:val="single" w:sz="4" w:space="0" w:color="auto"/>
            </w:tcBorders>
          </w:tcPr>
          <w:p w:rsidR="00280C07" w:rsidRPr="00384E94" w:rsidRDefault="00280C07" w:rsidP="00B752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C07" w:rsidRPr="00384E94" w:rsidRDefault="00280C07" w:rsidP="00B752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эмоционально откликаться на искусство.</w:t>
            </w:r>
          </w:p>
        </w:tc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C07" w:rsidRPr="00384E94" w:rsidRDefault="00280C07" w:rsidP="00B752F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4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Овладение навыками смыслового прочтения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0C07" w:rsidRPr="00384E94" w:rsidRDefault="00280C07" w:rsidP="00B752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E94">
              <w:rPr>
                <w:rFonts w:ascii="Times New Roman" w:hAnsi="Times New Roman" w:cs="Times New Roman"/>
                <w:sz w:val="24"/>
                <w:szCs w:val="24"/>
              </w:rPr>
              <w:t xml:space="preserve">связанной с театром, кино, литературой, 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280C07" w:rsidRPr="00384E94" w:rsidRDefault="00280C07" w:rsidP="00B752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4E94">
              <w:rPr>
                <w:rFonts w:ascii="Times New Roman" w:hAnsi="Times New Roman" w:cs="Times New Roman"/>
                <w:sz w:val="24"/>
                <w:szCs w:val="24"/>
              </w:rPr>
              <w:t>14.02</w:t>
            </w:r>
          </w:p>
        </w:tc>
        <w:tc>
          <w:tcPr>
            <w:tcW w:w="854" w:type="dxa"/>
            <w:tcBorders>
              <w:bottom w:val="single" w:sz="4" w:space="0" w:color="auto"/>
            </w:tcBorders>
          </w:tcPr>
          <w:p w:rsidR="00280C07" w:rsidRPr="00384E94" w:rsidRDefault="00280C07" w:rsidP="00B752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23ED" w:rsidRPr="006653A7" w:rsidTr="00B752FC">
        <w:tc>
          <w:tcPr>
            <w:tcW w:w="535" w:type="dxa"/>
          </w:tcPr>
          <w:p w:rsidR="002523ED" w:rsidRPr="00384E94" w:rsidRDefault="002523ED" w:rsidP="00B752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4E94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973" w:type="dxa"/>
            <w:gridSpan w:val="2"/>
          </w:tcPr>
          <w:p w:rsidR="002523ED" w:rsidRDefault="002523ED" w:rsidP="00B752F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84E9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Духовная музыка</w:t>
            </w:r>
          </w:p>
          <w:p w:rsidR="002523ED" w:rsidRDefault="002523ED" w:rsidP="00B752F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2523ED" w:rsidRPr="00384E94" w:rsidRDefault="002523ED" w:rsidP="00B752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" w:type="dxa"/>
            <w:tcBorders>
              <w:bottom w:val="single" w:sz="4" w:space="0" w:color="auto"/>
              <w:right w:val="single" w:sz="4" w:space="0" w:color="auto"/>
            </w:tcBorders>
          </w:tcPr>
          <w:p w:rsidR="002523ED" w:rsidRPr="00384E94" w:rsidRDefault="002523ED" w:rsidP="00B752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3ED" w:rsidRPr="00384E94" w:rsidRDefault="002523ED" w:rsidP="00B752F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4E94">
              <w:rPr>
                <w:rFonts w:ascii="Times New Roman" w:hAnsi="Times New Roman" w:cs="Times New Roman"/>
                <w:sz w:val="24"/>
                <w:szCs w:val="24"/>
              </w:rPr>
              <w:t>1.С</w:t>
            </w:r>
            <w:r w:rsidRPr="00384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оотносить выразительные и изобразительные интонации.</w:t>
            </w:r>
          </w:p>
        </w:tc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3ED" w:rsidRPr="00384E94" w:rsidRDefault="002523ED" w:rsidP="00B752F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4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содержания «текстов» различных музыкальных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523ED" w:rsidRPr="00384E94" w:rsidRDefault="002523ED" w:rsidP="00B752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E94">
              <w:rPr>
                <w:rFonts w:ascii="Times New Roman" w:hAnsi="Times New Roman" w:cs="Times New Roman"/>
                <w:sz w:val="24"/>
                <w:szCs w:val="24"/>
              </w:rPr>
              <w:t xml:space="preserve">живописью; • расширение </w:t>
            </w:r>
          </w:p>
        </w:tc>
        <w:tc>
          <w:tcPr>
            <w:tcW w:w="850" w:type="dxa"/>
          </w:tcPr>
          <w:p w:rsidR="002523ED" w:rsidRPr="00384E94" w:rsidRDefault="002523ED" w:rsidP="00B752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4E94">
              <w:rPr>
                <w:rFonts w:ascii="Times New Roman" w:hAnsi="Times New Roman" w:cs="Times New Roman"/>
                <w:sz w:val="24"/>
                <w:szCs w:val="24"/>
              </w:rPr>
              <w:t>21.02</w:t>
            </w:r>
          </w:p>
        </w:tc>
        <w:tc>
          <w:tcPr>
            <w:tcW w:w="854" w:type="dxa"/>
            <w:tcBorders>
              <w:bottom w:val="single" w:sz="4" w:space="0" w:color="auto"/>
            </w:tcBorders>
          </w:tcPr>
          <w:p w:rsidR="002523ED" w:rsidRPr="00384E94" w:rsidRDefault="002523ED" w:rsidP="00B752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23ED" w:rsidRPr="006653A7" w:rsidTr="00B752FC">
        <w:trPr>
          <w:trHeight w:val="562"/>
        </w:trPr>
        <w:tc>
          <w:tcPr>
            <w:tcW w:w="535" w:type="dxa"/>
          </w:tcPr>
          <w:p w:rsidR="002523ED" w:rsidRPr="00384E94" w:rsidRDefault="002523ED" w:rsidP="00B752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4E9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973" w:type="dxa"/>
            <w:gridSpan w:val="2"/>
          </w:tcPr>
          <w:p w:rsidR="002523ED" w:rsidRPr="00384E94" w:rsidRDefault="002523ED" w:rsidP="00B752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4E9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Духовная музыка</w:t>
            </w:r>
          </w:p>
        </w:tc>
        <w:tc>
          <w:tcPr>
            <w:tcW w:w="572" w:type="dxa"/>
            <w:tcBorders>
              <w:right w:val="single" w:sz="4" w:space="0" w:color="auto"/>
            </w:tcBorders>
          </w:tcPr>
          <w:p w:rsidR="002523ED" w:rsidRPr="00384E94" w:rsidRDefault="002523ED" w:rsidP="00B752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23ED" w:rsidRPr="00384E94" w:rsidRDefault="00B752FC" w:rsidP="00B752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52FC">
              <w:rPr>
                <w:rFonts w:ascii="Times New Roman" w:hAnsi="Times New Roman" w:cs="Times New Roman"/>
                <w:sz w:val="24"/>
                <w:szCs w:val="24"/>
              </w:rPr>
              <w:t>участие в общественной жизни школы в пределах возрастных компетенций с учетом региональных и этнокультурных особенностей; - признание ценности жизни во всех ее проявлениях и необходимости ответственного, бережного отношения к окружающей среде; -</w:t>
            </w:r>
          </w:p>
        </w:tc>
        <w:tc>
          <w:tcPr>
            <w:tcW w:w="3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23ED" w:rsidRPr="00384E94" w:rsidRDefault="00B752FC" w:rsidP="00B752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52FC">
              <w:rPr>
                <w:rFonts w:ascii="Times New Roman" w:hAnsi="Times New Roman" w:cs="Times New Roman"/>
                <w:sz w:val="24"/>
                <w:szCs w:val="24"/>
              </w:rPr>
              <w:t>- умение определять понятие, обобщать, устанавливать аналогии, классифицировать, самостоятельно выбирать основания и критерии для классификации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523ED" w:rsidRPr="00384E94" w:rsidRDefault="00B752FC" w:rsidP="00B752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52FC">
              <w:rPr>
                <w:rFonts w:ascii="Times New Roman" w:hAnsi="Times New Roman" w:cs="Times New Roman"/>
                <w:sz w:val="24"/>
                <w:szCs w:val="24"/>
              </w:rPr>
              <w:t>драматизация музыкальных произведений, импровизация, музыкально-пластическое движение и др.);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2523ED" w:rsidRPr="00384E94" w:rsidRDefault="002523ED" w:rsidP="00B752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4E94">
              <w:rPr>
                <w:rFonts w:ascii="Times New Roman" w:hAnsi="Times New Roman" w:cs="Times New Roman"/>
                <w:sz w:val="24"/>
                <w:szCs w:val="24"/>
              </w:rPr>
              <w:t>28.02</w:t>
            </w:r>
          </w:p>
        </w:tc>
        <w:tc>
          <w:tcPr>
            <w:tcW w:w="854" w:type="dxa"/>
            <w:tcBorders>
              <w:top w:val="single" w:sz="4" w:space="0" w:color="auto"/>
            </w:tcBorders>
          </w:tcPr>
          <w:p w:rsidR="002523ED" w:rsidRPr="00384E94" w:rsidRDefault="002523ED" w:rsidP="00B752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23ED" w:rsidRPr="006653A7" w:rsidTr="00B752FC">
        <w:trPr>
          <w:trHeight w:val="2137"/>
        </w:trPr>
        <w:tc>
          <w:tcPr>
            <w:tcW w:w="535" w:type="dxa"/>
            <w:tcBorders>
              <w:bottom w:val="single" w:sz="4" w:space="0" w:color="auto"/>
            </w:tcBorders>
          </w:tcPr>
          <w:p w:rsidR="002523ED" w:rsidRPr="00384E94" w:rsidRDefault="002523ED" w:rsidP="00B752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4E94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  <w:p w:rsidR="002523ED" w:rsidRPr="00384E94" w:rsidRDefault="002523ED" w:rsidP="00B752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3" w:type="dxa"/>
            <w:gridSpan w:val="2"/>
            <w:tcBorders>
              <w:bottom w:val="single" w:sz="4" w:space="0" w:color="auto"/>
            </w:tcBorders>
          </w:tcPr>
          <w:p w:rsidR="002523ED" w:rsidRPr="00384E94" w:rsidRDefault="002523ED" w:rsidP="00B752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4E9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Обращение композиторов к образцам духовной музыки при создании музыкальных  произведений</w:t>
            </w:r>
          </w:p>
          <w:p w:rsidR="002523ED" w:rsidRPr="002523ED" w:rsidRDefault="002523ED" w:rsidP="00B752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" w:type="dxa"/>
            <w:tcBorders>
              <w:bottom w:val="single" w:sz="4" w:space="0" w:color="auto"/>
              <w:right w:val="single" w:sz="4" w:space="0" w:color="auto"/>
            </w:tcBorders>
          </w:tcPr>
          <w:p w:rsidR="002523ED" w:rsidRPr="00384E94" w:rsidRDefault="002523ED" w:rsidP="00B752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3ED" w:rsidRPr="00384E94" w:rsidRDefault="002523ED" w:rsidP="00B752F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523ED" w:rsidRPr="002523ED" w:rsidRDefault="002523ED" w:rsidP="00B752F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4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2.Узнавать характерные черты музыкальной речи разных композиторов.</w:t>
            </w:r>
          </w:p>
        </w:tc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3ED" w:rsidRDefault="002523ED" w:rsidP="00B752F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4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стилей и жанров в соответствии с целями и задачами деятельности.</w:t>
            </w:r>
          </w:p>
          <w:p w:rsidR="002523ED" w:rsidRPr="00384E94" w:rsidRDefault="002523ED" w:rsidP="00B752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523ED" w:rsidRPr="00384E94" w:rsidRDefault="002523ED" w:rsidP="00B752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23ED" w:rsidRDefault="002523ED" w:rsidP="00B752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E94">
              <w:rPr>
                <w:rFonts w:ascii="Times New Roman" w:hAnsi="Times New Roman" w:cs="Times New Roman"/>
                <w:sz w:val="24"/>
                <w:szCs w:val="24"/>
              </w:rPr>
              <w:t>музыкального и общего культурного кругозора; воспитание музыкального вкуса,</w:t>
            </w:r>
          </w:p>
          <w:p w:rsidR="002523ED" w:rsidRPr="00384E94" w:rsidRDefault="002523ED" w:rsidP="00B752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2523ED" w:rsidRPr="00384E94" w:rsidRDefault="002523ED" w:rsidP="00B752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4E94">
              <w:rPr>
                <w:rFonts w:ascii="Times New Roman" w:hAnsi="Times New Roman" w:cs="Times New Roman"/>
                <w:sz w:val="24"/>
                <w:szCs w:val="24"/>
              </w:rPr>
              <w:t>07.03</w:t>
            </w:r>
          </w:p>
        </w:tc>
        <w:tc>
          <w:tcPr>
            <w:tcW w:w="854" w:type="dxa"/>
            <w:tcBorders>
              <w:bottom w:val="single" w:sz="4" w:space="0" w:color="auto"/>
            </w:tcBorders>
          </w:tcPr>
          <w:p w:rsidR="002523ED" w:rsidRPr="00384E94" w:rsidRDefault="002523ED" w:rsidP="00B752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625" w:rsidRPr="006653A7" w:rsidTr="00B752FC">
        <w:trPr>
          <w:trHeight w:val="1819"/>
        </w:trPr>
        <w:tc>
          <w:tcPr>
            <w:tcW w:w="535" w:type="dxa"/>
            <w:tcBorders>
              <w:top w:val="single" w:sz="4" w:space="0" w:color="auto"/>
            </w:tcBorders>
          </w:tcPr>
          <w:p w:rsidR="001B6625" w:rsidRPr="00384E94" w:rsidRDefault="001B6625" w:rsidP="00B752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4E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2973" w:type="dxa"/>
            <w:gridSpan w:val="2"/>
            <w:tcBorders>
              <w:top w:val="single" w:sz="4" w:space="0" w:color="auto"/>
            </w:tcBorders>
          </w:tcPr>
          <w:p w:rsidR="001B6625" w:rsidRPr="00384E94" w:rsidRDefault="001B6625" w:rsidP="00B752F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84E9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Вечная музыка Вивальди. Эпоха Барокко в музыке</w:t>
            </w:r>
          </w:p>
        </w:tc>
        <w:tc>
          <w:tcPr>
            <w:tcW w:w="572" w:type="dxa"/>
            <w:tcBorders>
              <w:top w:val="single" w:sz="4" w:space="0" w:color="auto"/>
              <w:right w:val="single" w:sz="4" w:space="0" w:color="auto"/>
            </w:tcBorders>
          </w:tcPr>
          <w:p w:rsidR="001B6625" w:rsidRPr="00384E94" w:rsidRDefault="001B6625" w:rsidP="00B752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C07" w:rsidRDefault="00280C07" w:rsidP="00B752F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4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3.Воплощать особенности музыки в исполнительской деятельности.</w:t>
            </w:r>
          </w:p>
          <w:p w:rsidR="00280C07" w:rsidRDefault="00280C07" w:rsidP="00B752F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B6625" w:rsidRPr="00384E94" w:rsidRDefault="001B6625" w:rsidP="00B752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C07" w:rsidRDefault="00280C07" w:rsidP="00B752F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4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2.Стабилизация эмоционального состояния для решения различных задач.</w:t>
            </w:r>
          </w:p>
          <w:p w:rsidR="00280C07" w:rsidRDefault="00280C07" w:rsidP="00B752F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B6625" w:rsidRPr="00384E94" w:rsidRDefault="001B6625" w:rsidP="00B752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0C07" w:rsidRDefault="00280C07" w:rsidP="00B752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E94">
              <w:rPr>
                <w:rFonts w:ascii="Times New Roman" w:hAnsi="Times New Roman" w:cs="Times New Roman"/>
                <w:sz w:val="24"/>
                <w:szCs w:val="24"/>
              </w:rPr>
              <w:t xml:space="preserve"> устойчивого интереса к музыке своего народа и других народов мира,</w:t>
            </w:r>
          </w:p>
          <w:p w:rsidR="00280C07" w:rsidRDefault="00280C07" w:rsidP="00B752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6625" w:rsidRPr="00384E94" w:rsidRDefault="001B6625" w:rsidP="00B752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1B6625" w:rsidRPr="00384E94" w:rsidRDefault="001B6625" w:rsidP="00B752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E94">
              <w:rPr>
                <w:rFonts w:ascii="Times New Roman" w:hAnsi="Times New Roman" w:cs="Times New Roman"/>
                <w:sz w:val="24"/>
                <w:szCs w:val="24"/>
              </w:rPr>
              <w:t>14.03</w:t>
            </w:r>
          </w:p>
          <w:p w:rsidR="001B6625" w:rsidRPr="00384E94" w:rsidRDefault="001B6625" w:rsidP="00B752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</w:tcPr>
          <w:p w:rsidR="001B6625" w:rsidRPr="00384E94" w:rsidRDefault="001B6625" w:rsidP="00B752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10D5" w:rsidRPr="006653A7" w:rsidTr="00B752FC">
        <w:tc>
          <w:tcPr>
            <w:tcW w:w="535" w:type="dxa"/>
          </w:tcPr>
          <w:p w:rsidR="00B810D5" w:rsidRPr="00384E94" w:rsidRDefault="00B810D5" w:rsidP="00B752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4E94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973" w:type="dxa"/>
            <w:gridSpan w:val="2"/>
          </w:tcPr>
          <w:p w:rsidR="00B810D5" w:rsidRPr="00384E94" w:rsidRDefault="00B810D5" w:rsidP="00B752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4E94">
              <w:rPr>
                <w:rStyle w:val="c2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«…И музыка, которой нет конца…» Эпоха</w:t>
            </w:r>
            <w:r w:rsidRPr="00384E94">
              <w:rPr>
                <w:rStyle w:val="c2"/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  <w:t>Романтизма</w:t>
            </w:r>
            <w:r w:rsidRPr="00384E94">
              <w:rPr>
                <w:rStyle w:val="c2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в музыке</w:t>
            </w:r>
          </w:p>
        </w:tc>
        <w:tc>
          <w:tcPr>
            <w:tcW w:w="572" w:type="dxa"/>
            <w:tcBorders>
              <w:bottom w:val="single" w:sz="4" w:space="0" w:color="auto"/>
              <w:right w:val="single" w:sz="4" w:space="0" w:color="auto"/>
            </w:tcBorders>
          </w:tcPr>
          <w:p w:rsidR="00B810D5" w:rsidRPr="00384E94" w:rsidRDefault="00B810D5" w:rsidP="00B752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0D5" w:rsidRPr="00384E94" w:rsidRDefault="00280C07" w:rsidP="00B752F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4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1.Ценить отечественные народные музыкальные традиции</w:t>
            </w:r>
          </w:p>
        </w:tc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C07" w:rsidRDefault="00280C07" w:rsidP="00B752F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4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3.Приобретение умения осознанного построения </w:t>
            </w:r>
            <w:r w:rsidR="00B752FC" w:rsidRPr="00B752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умение определять понятие, обобщать, устанавливать аналогии, классифицировать, самостоятельно выбирать основания и критерии для классификации</w:t>
            </w:r>
          </w:p>
          <w:p w:rsidR="00B810D5" w:rsidRPr="00384E94" w:rsidRDefault="00B810D5" w:rsidP="00B752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0C07" w:rsidRDefault="00280C07" w:rsidP="00B752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E94">
              <w:rPr>
                <w:rFonts w:ascii="Times New Roman" w:hAnsi="Times New Roman" w:cs="Times New Roman"/>
                <w:sz w:val="24"/>
                <w:szCs w:val="24"/>
              </w:rPr>
              <w:t xml:space="preserve">классическому и современному </w:t>
            </w:r>
            <w:r w:rsidR="00B752FC" w:rsidRPr="00B752FC">
              <w:rPr>
                <w:rFonts w:ascii="Times New Roman" w:hAnsi="Times New Roman" w:cs="Times New Roman"/>
                <w:sz w:val="24"/>
                <w:szCs w:val="24"/>
              </w:rPr>
              <w:t>способностью эмоционально воспринимать музыку как живое образное искусство во взаимосвязи с жизнью, со специальной терминологией и ключевыми понятиями музыкального искусства</w:t>
            </w:r>
            <w:bookmarkStart w:id="0" w:name="_GoBack"/>
            <w:bookmarkEnd w:id="0"/>
          </w:p>
          <w:p w:rsidR="00B810D5" w:rsidRPr="00384E94" w:rsidRDefault="00B810D5" w:rsidP="00B752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B810D5" w:rsidRPr="00384E94" w:rsidRDefault="001B6625" w:rsidP="00B752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4E94">
              <w:rPr>
                <w:rFonts w:ascii="Times New Roman" w:hAnsi="Times New Roman" w:cs="Times New Roman"/>
                <w:sz w:val="24"/>
                <w:szCs w:val="24"/>
              </w:rPr>
              <w:t>21.03</w:t>
            </w:r>
          </w:p>
        </w:tc>
        <w:tc>
          <w:tcPr>
            <w:tcW w:w="854" w:type="dxa"/>
          </w:tcPr>
          <w:p w:rsidR="00B810D5" w:rsidRPr="00384E94" w:rsidRDefault="00B810D5" w:rsidP="00B752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10D5" w:rsidRPr="006653A7" w:rsidTr="00B752FC">
        <w:tc>
          <w:tcPr>
            <w:tcW w:w="535" w:type="dxa"/>
          </w:tcPr>
          <w:p w:rsidR="00B810D5" w:rsidRPr="00384E94" w:rsidRDefault="00B810D5" w:rsidP="00B752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4E94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973" w:type="dxa"/>
            <w:gridSpan w:val="2"/>
          </w:tcPr>
          <w:p w:rsidR="00B810D5" w:rsidRDefault="00B810D5" w:rsidP="00B752F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84E94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384E9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Творческий стиль С.Рахманинова</w:t>
            </w:r>
          </w:p>
          <w:p w:rsidR="00280C07" w:rsidRPr="00384E94" w:rsidRDefault="00280C07" w:rsidP="00B752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" w:type="dxa"/>
            <w:tcBorders>
              <w:right w:val="single" w:sz="4" w:space="0" w:color="auto"/>
            </w:tcBorders>
          </w:tcPr>
          <w:p w:rsidR="00B810D5" w:rsidRPr="00384E94" w:rsidRDefault="00B810D5" w:rsidP="00B752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0D5" w:rsidRPr="00384E94" w:rsidRDefault="00280C07" w:rsidP="00B752F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4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2.Воспринимать музыку различных жанров</w:t>
            </w:r>
          </w:p>
        </w:tc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0D5" w:rsidRPr="00384E94" w:rsidRDefault="00280C07" w:rsidP="00B752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речевого высказывания о содержании, характере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10D5" w:rsidRPr="00384E94" w:rsidRDefault="00280C07" w:rsidP="00B752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E94">
              <w:rPr>
                <w:rFonts w:ascii="Times New Roman" w:hAnsi="Times New Roman" w:cs="Times New Roman"/>
                <w:sz w:val="24"/>
                <w:szCs w:val="24"/>
              </w:rPr>
              <w:t xml:space="preserve">музыкальному наследию; 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B810D5" w:rsidRPr="00384E94" w:rsidRDefault="001B6625" w:rsidP="00B752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4E94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="00B810D5" w:rsidRPr="00384E94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854" w:type="dxa"/>
          </w:tcPr>
          <w:p w:rsidR="00B810D5" w:rsidRPr="00384E94" w:rsidRDefault="00B810D5" w:rsidP="00B752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0C07" w:rsidRPr="006653A7" w:rsidTr="00B752FC">
        <w:trPr>
          <w:trHeight w:val="811"/>
        </w:trPr>
        <w:tc>
          <w:tcPr>
            <w:tcW w:w="535" w:type="dxa"/>
          </w:tcPr>
          <w:p w:rsidR="00280C07" w:rsidRPr="00384E94" w:rsidRDefault="00280C07" w:rsidP="00B752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4E94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973" w:type="dxa"/>
            <w:gridSpan w:val="2"/>
          </w:tcPr>
          <w:p w:rsidR="00280C07" w:rsidRPr="00384E94" w:rsidRDefault="00280C07" w:rsidP="00B752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4E9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Историческая хроника А.Пушкин</w:t>
            </w:r>
          </w:p>
        </w:tc>
        <w:tc>
          <w:tcPr>
            <w:tcW w:w="572" w:type="dxa"/>
            <w:tcBorders>
              <w:bottom w:val="single" w:sz="4" w:space="0" w:color="auto"/>
              <w:right w:val="single" w:sz="4" w:space="0" w:color="auto"/>
            </w:tcBorders>
          </w:tcPr>
          <w:p w:rsidR="00280C07" w:rsidRPr="00384E94" w:rsidRDefault="00280C07" w:rsidP="00B752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C07" w:rsidRPr="00384E94" w:rsidRDefault="002523ED" w:rsidP="00B752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3ED">
              <w:rPr>
                <w:rFonts w:ascii="Times New Roman" w:hAnsi="Times New Roman" w:cs="Times New Roman"/>
                <w:sz w:val="24"/>
                <w:szCs w:val="24"/>
              </w:rPr>
              <w:t xml:space="preserve">целостный, социально ориентированный взгляд на мир в его органичном единстве и разнообразии природы, народов, культур и </w:t>
            </w:r>
            <w:r w:rsidRPr="002523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религий; - ответственное отношение к учению, готовность и способность к саморазвитию</w:t>
            </w:r>
          </w:p>
        </w:tc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C07" w:rsidRPr="00384E94" w:rsidRDefault="00B752FC" w:rsidP="00B752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2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формирование и развитие компетентности в области использования информационнокоммуникационных технологий; стремление к </w:t>
            </w:r>
            <w:r w:rsidRPr="00B752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самостоятельному общению с искусством и художественному самообразованию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0C07" w:rsidRPr="00384E94" w:rsidRDefault="00280C07" w:rsidP="00B752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E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• общее понятие о роли музыки в жизни </w:t>
            </w:r>
          </w:p>
        </w:tc>
        <w:tc>
          <w:tcPr>
            <w:tcW w:w="850" w:type="dxa"/>
          </w:tcPr>
          <w:p w:rsidR="00280C07" w:rsidRPr="00384E94" w:rsidRDefault="00280C07" w:rsidP="00B752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4E94">
              <w:rPr>
                <w:rFonts w:ascii="Times New Roman" w:hAnsi="Times New Roman" w:cs="Times New Roman"/>
                <w:sz w:val="24"/>
                <w:szCs w:val="24"/>
              </w:rPr>
              <w:t>11.04</w:t>
            </w:r>
          </w:p>
        </w:tc>
        <w:tc>
          <w:tcPr>
            <w:tcW w:w="854" w:type="dxa"/>
          </w:tcPr>
          <w:p w:rsidR="00280C07" w:rsidRPr="00384E94" w:rsidRDefault="00280C07" w:rsidP="00B752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10D5" w:rsidRPr="006653A7" w:rsidTr="00B752FC">
        <w:tc>
          <w:tcPr>
            <w:tcW w:w="535" w:type="dxa"/>
          </w:tcPr>
          <w:p w:rsidR="00B810D5" w:rsidRPr="00384E94" w:rsidRDefault="00B810D5" w:rsidP="00B752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4E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2973" w:type="dxa"/>
            <w:gridSpan w:val="2"/>
          </w:tcPr>
          <w:p w:rsidR="00B810D5" w:rsidRPr="00384E94" w:rsidRDefault="00B810D5" w:rsidP="00B752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4E9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Историческая хроника А.Пушкина и опера М.Мусоргского «Борис Годунов»</w:t>
            </w:r>
          </w:p>
        </w:tc>
        <w:tc>
          <w:tcPr>
            <w:tcW w:w="572" w:type="dxa"/>
            <w:tcBorders>
              <w:right w:val="single" w:sz="4" w:space="0" w:color="auto"/>
            </w:tcBorders>
          </w:tcPr>
          <w:p w:rsidR="00B810D5" w:rsidRPr="00384E94" w:rsidRDefault="00B810D5" w:rsidP="00B752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0D5" w:rsidRPr="00384E94" w:rsidRDefault="002523ED" w:rsidP="00B752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23ED">
              <w:rPr>
                <w:rFonts w:ascii="Times New Roman" w:hAnsi="Times New Roman" w:cs="Times New Roman"/>
                <w:sz w:val="24"/>
                <w:szCs w:val="24"/>
              </w:rPr>
              <w:t>уважительное отношение к иному мнению, истории и культуре других народов; готовность и способность вести диалог с другими людьми и достигать в нем взаимопонимания</w:t>
            </w:r>
          </w:p>
        </w:tc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0D5" w:rsidRPr="00384E94" w:rsidRDefault="00B752FC" w:rsidP="00B752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2FC">
              <w:rPr>
                <w:rFonts w:ascii="Times New Roman" w:hAnsi="Times New Roman" w:cs="Times New Roman"/>
                <w:sz w:val="24"/>
                <w:szCs w:val="24"/>
              </w:rPr>
              <w:t>- умение определять понятие, обобщать, устанавливать аналогии, классифицировать, самостоятельно выбирать основания и критерии для классификации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10D5" w:rsidRPr="00384E94" w:rsidRDefault="00280C07" w:rsidP="00B752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E94">
              <w:rPr>
                <w:rFonts w:ascii="Times New Roman" w:hAnsi="Times New Roman" w:cs="Times New Roman"/>
                <w:sz w:val="24"/>
                <w:szCs w:val="24"/>
              </w:rPr>
              <w:t xml:space="preserve">человека и его духовнонравственномразвитии, знание </w:t>
            </w:r>
          </w:p>
        </w:tc>
        <w:tc>
          <w:tcPr>
            <w:tcW w:w="850" w:type="dxa"/>
          </w:tcPr>
          <w:p w:rsidR="00B810D5" w:rsidRPr="00384E94" w:rsidRDefault="001B6625" w:rsidP="00B752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4E94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B810D5" w:rsidRPr="00384E94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854" w:type="dxa"/>
          </w:tcPr>
          <w:p w:rsidR="00B810D5" w:rsidRPr="00384E94" w:rsidRDefault="00B810D5" w:rsidP="00B752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10D5" w:rsidRPr="006653A7" w:rsidTr="00B752FC">
        <w:tc>
          <w:tcPr>
            <w:tcW w:w="535" w:type="dxa"/>
          </w:tcPr>
          <w:p w:rsidR="00B810D5" w:rsidRPr="00384E94" w:rsidRDefault="00B810D5" w:rsidP="00B752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4E94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973" w:type="dxa"/>
            <w:gridSpan w:val="2"/>
          </w:tcPr>
          <w:p w:rsidR="00B810D5" w:rsidRPr="00384E94" w:rsidRDefault="00B810D5" w:rsidP="00B752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4E9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Всегда современный Чайковский</w:t>
            </w:r>
          </w:p>
        </w:tc>
        <w:tc>
          <w:tcPr>
            <w:tcW w:w="572" w:type="dxa"/>
            <w:tcBorders>
              <w:bottom w:val="single" w:sz="4" w:space="0" w:color="auto"/>
              <w:right w:val="single" w:sz="4" w:space="0" w:color="auto"/>
            </w:tcBorders>
          </w:tcPr>
          <w:p w:rsidR="00B810D5" w:rsidRPr="00384E94" w:rsidRDefault="00B810D5" w:rsidP="00B752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0D5" w:rsidRPr="00384E94" w:rsidRDefault="00B752FC" w:rsidP="00B752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2FC">
              <w:rPr>
                <w:rFonts w:ascii="Times New Roman" w:hAnsi="Times New Roman" w:cs="Times New Roman"/>
                <w:sz w:val="24"/>
                <w:szCs w:val="24"/>
              </w:rPr>
              <w:t>участие в общественной жизни школы в пределах возрастных компетенций с учетом региональных и этнокультурных особенностей; - признание ценности жизни во всех ее проявлениях и необходимости ответственного, бережного отношения к окружающей среде; -</w:t>
            </w:r>
          </w:p>
        </w:tc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0D5" w:rsidRPr="00384E94" w:rsidRDefault="00B752FC" w:rsidP="00B752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2FC">
              <w:rPr>
                <w:rFonts w:ascii="Times New Roman" w:hAnsi="Times New Roman" w:cs="Times New Roman"/>
                <w:sz w:val="24"/>
                <w:szCs w:val="24"/>
              </w:rPr>
              <w:t>умения устанавливать причинно – следственные связи; размышлять, рассуждать и делать выводы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0C07" w:rsidRDefault="00280C07" w:rsidP="00B752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0D5" w:rsidRPr="00384E94" w:rsidRDefault="00B752FC" w:rsidP="00B752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52FC">
              <w:rPr>
                <w:rFonts w:ascii="Times New Roman" w:hAnsi="Times New Roman" w:cs="Times New Roman"/>
                <w:sz w:val="24"/>
                <w:szCs w:val="24"/>
              </w:rPr>
              <w:t>драматизация музыкальных произведений, импровизация, музыкально-пластическое движение и др.);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280C07" w:rsidRDefault="00280C07" w:rsidP="00B752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0C07" w:rsidRDefault="00280C07" w:rsidP="00B752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0D5" w:rsidRPr="00384E94" w:rsidRDefault="001B6625" w:rsidP="00B752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4E94">
              <w:rPr>
                <w:rFonts w:ascii="Times New Roman" w:hAnsi="Times New Roman" w:cs="Times New Roman"/>
                <w:sz w:val="24"/>
                <w:szCs w:val="24"/>
              </w:rPr>
              <w:t>25.04</w:t>
            </w:r>
          </w:p>
        </w:tc>
        <w:tc>
          <w:tcPr>
            <w:tcW w:w="854" w:type="dxa"/>
            <w:tcBorders>
              <w:bottom w:val="single" w:sz="4" w:space="0" w:color="auto"/>
            </w:tcBorders>
          </w:tcPr>
          <w:p w:rsidR="00B810D5" w:rsidRPr="00384E94" w:rsidRDefault="00B810D5" w:rsidP="00B752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52FC" w:rsidRPr="006653A7" w:rsidTr="000E5B6D">
        <w:trPr>
          <w:trHeight w:val="2484"/>
        </w:trPr>
        <w:tc>
          <w:tcPr>
            <w:tcW w:w="535" w:type="dxa"/>
          </w:tcPr>
          <w:p w:rsidR="00B752FC" w:rsidRPr="00384E94" w:rsidRDefault="00B752FC" w:rsidP="00B752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4E94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973" w:type="dxa"/>
            <w:gridSpan w:val="2"/>
          </w:tcPr>
          <w:p w:rsidR="00B752FC" w:rsidRPr="00384E94" w:rsidRDefault="00B752FC" w:rsidP="00B752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4E9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Мы помним… Мы гордимся… Песни </w:t>
            </w:r>
          </w:p>
          <w:p w:rsidR="00B752FC" w:rsidRPr="00384E94" w:rsidRDefault="00B752FC" w:rsidP="000B0F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4E9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великого подвига</w:t>
            </w:r>
          </w:p>
        </w:tc>
        <w:tc>
          <w:tcPr>
            <w:tcW w:w="572" w:type="dxa"/>
            <w:tcBorders>
              <w:top w:val="single" w:sz="4" w:space="0" w:color="auto"/>
              <w:right w:val="single" w:sz="4" w:space="0" w:color="auto"/>
            </w:tcBorders>
          </w:tcPr>
          <w:p w:rsidR="00B752FC" w:rsidRPr="00384E94" w:rsidRDefault="00B752FC" w:rsidP="00B752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52FC" w:rsidRPr="00384E94" w:rsidRDefault="00B752FC" w:rsidP="00B752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2FC">
              <w:rPr>
                <w:rFonts w:ascii="Times New Roman" w:hAnsi="Times New Roman" w:cs="Times New Roman"/>
                <w:sz w:val="24"/>
                <w:szCs w:val="24"/>
              </w:rPr>
              <w:t>заботливое отношение к членам своей семьи; - эстетические потребности, ценности чувств, эстетическое сознание как результат освоения художественного наследия народов России и мира, творческой деятельности</w:t>
            </w:r>
          </w:p>
        </w:tc>
        <w:tc>
          <w:tcPr>
            <w:tcW w:w="3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52FC" w:rsidRPr="00384E94" w:rsidRDefault="00B752FC" w:rsidP="00B752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2FC">
              <w:rPr>
                <w:rFonts w:ascii="Times New Roman" w:hAnsi="Times New Roman" w:cs="Times New Roman"/>
                <w:sz w:val="24"/>
                <w:szCs w:val="24"/>
              </w:rPr>
              <w:t>- смысловые чтение текстов различных стилей и жанров; - умение создавать, применять и преобразовывать знаки и символы модели и схемы для решения учебных и познавательных задач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</w:tcBorders>
          </w:tcPr>
          <w:p w:rsidR="00B752FC" w:rsidRDefault="00B752FC" w:rsidP="00B752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52FC">
              <w:rPr>
                <w:rFonts w:ascii="Times New Roman" w:hAnsi="Times New Roman" w:cs="Times New Roman"/>
                <w:sz w:val="24"/>
                <w:szCs w:val="24"/>
              </w:rPr>
              <w:t xml:space="preserve">—воспитание эстетического отношения к миру, критического восприятия музыкальной информации, развитие творческих способностей в </w:t>
            </w:r>
            <w:r w:rsidRPr="00B752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многообразных видах музыкальной деятельности, связанной с театром, кино, литературой, живописью</w:t>
            </w:r>
          </w:p>
          <w:p w:rsidR="00B752FC" w:rsidRPr="00384E94" w:rsidRDefault="00B752FC" w:rsidP="004466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B752FC" w:rsidRPr="00384E94" w:rsidRDefault="00B752FC" w:rsidP="00B752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4E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16.05</w:t>
            </w:r>
          </w:p>
        </w:tc>
        <w:tc>
          <w:tcPr>
            <w:tcW w:w="854" w:type="dxa"/>
            <w:tcBorders>
              <w:top w:val="single" w:sz="4" w:space="0" w:color="auto"/>
            </w:tcBorders>
          </w:tcPr>
          <w:p w:rsidR="00B752FC" w:rsidRPr="00384E94" w:rsidRDefault="00B752FC" w:rsidP="00B752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10D5" w:rsidRPr="006653A7" w:rsidTr="00B752FC">
        <w:tc>
          <w:tcPr>
            <w:tcW w:w="535" w:type="dxa"/>
          </w:tcPr>
          <w:p w:rsidR="00B810D5" w:rsidRPr="00384E94" w:rsidRDefault="00B810D5" w:rsidP="00B752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4E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2973" w:type="dxa"/>
            <w:gridSpan w:val="2"/>
          </w:tcPr>
          <w:p w:rsidR="00B810D5" w:rsidRPr="00384E94" w:rsidRDefault="00B810D5" w:rsidP="00B752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4E9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Музыка кинематографа</w:t>
            </w:r>
          </w:p>
        </w:tc>
        <w:tc>
          <w:tcPr>
            <w:tcW w:w="572" w:type="dxa"/>
            <w:tcBorders>
              <w:right w:val="single" w:sz="4" w:space="0" w:color="auto"/>
            </w:tcBorders>
          </w:tcPr>
          <w:p w:rsidR="00B810D5" w:rsidRPr="00384E94" w:rsidRDefault="00B810D5" w:rsidP="00B752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2FC" w:rsidRPr="00B752FC" w:rsidRDefault="00B752FC" w:rsidP="00B752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2FC">
              <w:rPr>
                <w:rFonts w:ascii="Times New Roman" w:hAnsi="Times New Roman" w:cs="Times New Roman"/>
                <w:sz w:val="24"/>
                <w:szCs w:val="24"/>
              </w:rPr>
              <w:t>3.Воплощать особенности музыки в исполнительской деятельности.</w:t>
            </w:r>
          </w:p>
          <w:p w:rsidR="00B810D5" w:rsidRPr="00384E94" w:rsidRDefault="00B810D5" w:rsidP="00B752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0D5" w:rsidRPr="00384E94" w:rsidRDefault="00B752FC" w:rsidP="00B752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2FC">
              <w:rPr>
                <w:rFonts w:ascii="Times New Roman" w:hAnsi="Times New Roman" w:cs="Times New Roman"/>
                <w:sz w:val="24"/>
                <w:szCs w:val="24"/>
              </w:rPr>
              <w:t>формирование и развитие компетентности в области использования информационнокоммуникационных технологий; стремление к самостоятельному общению с искусством и художественному самообразованию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10D5" w:rsidRPr="00384E94" w:rsidRDefault="00B752FC" w:rsidP="00B752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52FC">
              <w:rPr>
                <w:rFonts w:ascii="Times New Roman" w:hAnsi="Times New Roman" w:cs="Times New Roman"/>
                <w:sz w:val="24"/>
                <w:szCs w:val="24"/>
              </w:rPr>
              <w:t>расширение музыкального и общего культурного кругозора; воспитание музыкального вкуса, устойчивого интереса к музыке своего народа и других народов мира, классическому и современному музыкальному наследию;</w:t>
            </w:r>
          </w:p>
        </w:tc>
        <w:tc>
          <w:tcPr>
            <w:tcW w:w="850" w:type="dxa"/>
          </w:tcPr>
          <w:p w:rsidR="00B810D5" w:rsidRPr="00384E94" w:rsidRDefault="001B6625" w:rsidP="00B752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4E94">
              <w:rPr>
                <w:rFonts w:ascii="Times New Roman" w:hAnsi="Times New Roman" w:cs="Times New Roman"/>
                <w:sz w:val="24"/>
                <w:szCs w:val="24"/>
              </w:rPr>
              <w:t>23.05</w:t>
            </w:r>
          </w:p>
        </w:tc>
        <w:tc>
          <w:tcPr>
            <w:tcW w:w="854" w:type="dxa"/>
          </w:tcPr>
          <w:p w:rsidR="00B810D5" w:rsidRPr="00384E94" w:rsidRDefault="00B810D5" w:rsidP="00B752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10D5" w:rsidRPr="006653A7" w:rsidTr="00B752FC">
        <w:trPr>
          <w:trHeight w:val="522"/>
        </w:trPr>
        <w:tc>
          <w:tcPr>
            <w:tcW w:w="535" w:type="dxa"/>
          </w:tcPr>
          <w:p w:rsidR="00B810D5" w:rsidRPr="00221993" w:rsidRDefault="00B810D5" w:rsidP="00B752F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219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34</w:t>
            </w:r>
            <w:r w:rsidR="009B67D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-35</w:t>
            </w:r>
          </w:p>
        </w:tc>
        <w:tc>
          <w:tcPr>
            <w:tcW w:w="2973" w:type="dxa"/>
            <w:gridSpan w:val="2"/>
          </w:tcPr>
          <w:p w:rsidR="00B810D5" w:rsidRPr="00221993" w:rsidRDefault="00B810D5" w:rsidP="00B752FC">
            <w:pPr>
              <w:pStyle w:val="c7"/>
              <w:shd w:val="clear" w:color="auto" w:fill="FFFFFF"/>
              <w:spacing w:before="0" w:beforeAutospacing="0" w:after="0" w:afterAutospacing="0"/>
              <w:rPr>
                <w:color w:val="000000" w:themeColor="text1"/>
              </w:rPr>
            </w:pPr>
            <w:r w:rsidRPr="00221993">
              <w:rPr>
                <w:rStyle w:val="c2"/>
                <w:color w:val="000000" w:themeColor="text1"/>
              </w:rPr>
              <w:t>Традиции и новаторство в творчествевеС.Прокофьева.</w:t>
            </w:r>
          </w:p>
          <w:p w:rsidR="00B810D5" w:rsidRPr="001758C1" w:rsidRDefault="00B810D5" w:rsidP="00B752FC">
            <w:pPr>
              <w:pStyle w:val="c7"/>
              <w:shd w:val="clear" w:color="auto" w:fill="FFFFFF"/>
              <w:spacing w:before="0" w:beforeAutospacing="0" w:after="0" w:afterAutospacing="0"/>
              <w:rPr>
                <w:color w:val="FF0000"/>
              </w:rPr>
            </w:pPr>
            <w:r w:rsidRPr="00221993">
              <w:rPr>
                <w:rStyle w:val="c2"/>
                <w:color w:val="000000" w:themeColor="text1"/>
              </w:rPr>
              <w:t>Стилизация и полистилистика.</w:t>
            </w:r>
          </w:p>
        </w:tc>
        <w:tc>
          <w:tcPr>
            <w:tcW w:w="572" w:type="dxa"/>
            <w:tcBorders>
              <w:right w:val="single" w:sz="4" w:space="0" w:color="auto"/>
            </w:tcBorders>
          </w:tcPr>
          <w:p w:rsidR="00B810D5" w:rsidRPr="00384E94" w:rsidRDefault="00B810D5" w:rsidP="00B752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10D5" w:rsidRPr="00384E94" w:rsidRDefault="00B752FC" w:rsidP="00B752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2FC">
              <w:rPr>
                <w:rFonts w:ascii="Times New Roman" w:hAnsi="Times New Roman" w:cs="Times New Roman"/>
                <w:sz w:val="24"/>
                <w:szCs w:val="24"/>
              </w:rPr>
              <w:t xml:space="preserve"> ценности чувств, эстетическое сознание как результат освоения художественного наследия народов России и мира, творческой деятельности музыкальноэстетического характера.</w:t>
            </w:r>
          </w:p>
        </w:tc>
        <w:tc>
          <w:tcPr>
            <w:tcW w:w="3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10D5" w:rsidRPr="00384E94" w:rsidRDefault="00B752FC" w:rsidP="00B752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2FC">
              <w:rPr>
                <w:rFonts w:ascii="Times New Roman" w:hAnsi="Times New Roman" w:cs="Times New Roman"/>
                <w:sz w:val="24"/>
                <w:szCs w:val="24"/>
              </w:rPr>
              <w:t>- умение организовывать учебное сотрудничество и совместную деятельность с учителем и сверстниками: определять цели, распределять функции и роли участников, например, в художественном проекте, взаимодействовать и работать в группе;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10D5" w:rsidRPr="00384E94" w:rsidRDefault="00B752FC" w:rsidP="00B752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2FC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способностью эмоционально воспринимать музыку как живое образное искусство во взаимосвязи с жизнью, со специальной терминологией и ключевыми понятиями музыкального </w:t>
            </w:r>
            <w:r w:rsidRPr="00B752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искусства</w:t>
            </w:r>
          </w:p>
        </w:tc>
        <w:tc>
          <w:tcPr>
            <w:tcW w:w="850" w:type="dxa"/>
          </w:tcPr>
          <w:p w:rsidR="00B810D5" w:rsidRPr="00384E94" w:rsidRDefault="009B67D8" w:rsidP="00B752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30.05</w:t>
            </w:r>
          </w:p>
        </w:tc>
        <w:tc>
          <w:tcPr>
            <w:tcW w:w="854" w:type="dxa"/>
          </w:tcPr>
          <w:p w:rsidR="00B810D5" w:rsidRPr="00384E94" w:rsidRDefault="00B810D5" w:rsidP="00B752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51EB5" w:rsidRDefault="00D51EB5" w:rsidP="0005390E">
      <w:pPr>
        <w:pStyle w:val="aff0"/>
        <w:widowControl w:val="0"/>
        <w:jc w:val="both"/>
        <w:rPr>
          <w:rFonts w:ascii="Times New Roman" w:hAnsi="Times New Roman" w:cs="Times New Roman"/>
          <w:sz w:val="24"/>
          <w:szCs w:val="24"/>
        </w:rPr>
      </w:pPr>
    </w:p>
    <w:p w:rsidR="009D6D73" w:rsidRDefault="009D6D73" w:rsidP="0005390E">
      <w:pPr>
        <w:pStyle w:val="aff0"/>
        <w:widowControl w:val="0"/>
        <w:jc w:val="both"/>
        <w:rPr>
          <w:rFonts w:ascii="Times New Roman" w:hAnsi="Times New Roman" w:cs="Times New Roman"/>
          <w:sz w:val="24"/>
          <w:szCs w:val="24"/>
        </w:rPr>
      </w:pPr>
    </w:p>
    <w:p w:rsidR="009D6D73" w:rsidRDefault="009D6D73" w:rsidP="0005390E">
      <w:pPr>
        <w:pStyle w:val="aff0"/>
        <w:widowControl w:val="0"/>
        <w:jc w:val="both"/>
        <w:rPr>
          <w:rFonts w:ascii="Times New Roman" w:hAnsi="Times New Roman" w:cs="Times New Roman"/>
          <w:sz w:val="24"/>
          <w:szCs w:val="24"/>
        </w:rPr>
      </w:pPr>
    </w:p>
    <w:p w:rsidR="009D6D73" w:rsidRPr="001B6625" w:rsidRDefault="009B67D8" w:rsidP="0005390E">
      <w:pPr>
        <w:pStyle w:val="aff0"/>
        <w:widowControl w:val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Не  хватает  1</w:t>
      </w:r>
      <w:r w:rsidR="00B810D5" w:rsidRPr="001B6625">
        <w:rPr>
          <w:rFonts w:ascii="Times New Roman" w:hAnsi="Times New Roman" w:cs="Times New Roman"/>
          <w:color w:val="FF0000"/>
          <w:sz w:val="28"/>
          <w:szCs w:val="28"/>
        </w:rPr>
        <w:t xml:space="preserve"> урока</w:t>
      </w:r>
      <w:r w:rsidR="001B6625" w:rsidRPr="001B6625">
        <w:rPr>
          <w:rFonts w:ascii="Times New Roman" w:hAnsi="Times New Roman" w:cs="Times New Roman"/>
          <w:color w:val="FF0000"/>
          <w:sz w:val="28"/>
          <w:szCs w:val="28"/>
        </w:rPr>
        <w:t xml:space="preserve"> – </w:t>
      </w:r>
    </w:p>
    <w:p w:rsidR="009D6D73" w:rsidRDefault="009D6D73" w:rsidP="0005390E">
      <w:pPr>
        <w:pStyle w:val="aff0"/>
        <w:widowControl w:val="0"/>
        <w:jc w:val="both"/>
        <w:rPr>
          <w:rFonts w:ascii="Times New Roman" w:hAnsi="Times New Roman" w:cs="Times New Roman"/>
          <w:sz w:val="24"/>
          <w:szCs w:val="24"/>
        </w:rPr>
      </w:pPr>
    </w:p>
    <w:p w:rsidR="009D6D73" w:rsidRDefault="009D6D73" w:rsidP="0005390E">
      <w:pPr>
        <w:pStyle w:val="aff0"/>
        <w:widowControl w:val="0"/>
        <w:jc w:val="both"/>
        <w:rPr>
          <w:rFonts w:ascii="Times New Roman" w:hAnsi="Times New Roman" w:cs="Times New Roman"/>
          <w:sz w:val="24"/>
          <w:szCs w:val="24"/>
        </w:rPr>
      </w:pPr>
    </w:p>
    <w:p w:rsidR="009D6D73" w:rsidRDefault="009D6D73" w:rsidP="0005390E">
      <w:pPr>
        <w:pStyle w:val="aff0"/>
        <w:widowControl w:val="0"/>
        <w:jc w:val="both"/>
        <w:rPr>
          <w:rFonts w:ascii="Times New Roman" w:hAnsi="Times New Roman" w:cs="Times New Roman"/>
          <w:sz w:val="24"/>
          <w:szCs w:val="24"/>
        </w:rPr>
      </w:pPr>
    </w:p>
    <w:p w:rsidR="009D6D73" w:rsidRDefault="009D6D73" w:rsidP="0005390E">
      <w:pPr>
        <w:pStyle w:val="aff0"/>
        <w:widowControl w:val="0"/>
        <w:jc w:val="both"/>
        <w:rPr>
          <w:rFonts w:ascii="Times New Roman" w:hAnsi="Times New Roman" w:cs="Times New Roman"/>
          <w:sz w:val="24"/>
          <w:szCs w:val="24"/>
        </w:rPr>
      </w:pPr>
    </w:p>
    <w:p w:rsidR="009D6D73" w:rsidRDefault="009D6D73" w:rsidP="0005390E">
      <w:pPr>
        <w:pStyle w:val="aff0"/>
        <w:widowControl w:val="0"/>
        <w:jc w:val="both"/>
        <w:rPr>
          <w:rFonts w:ascii="Times New Roman" w:hAnsi="Times New Roman" w:cs="Times New Roman"/>
          <w:sz w:val="24"/>
          <w:szCs w:val="24"/>
        </w:rPr>
      </w:pPr>
    </w:p>
    <w:p w:rsidR="009D6D73" w:rsidRDefault="009D6D73" w:rsidP="0005390E">
      <w:pPr>
        <w:pStyle w:val="aff0"/>
        <w:widowControl w:val="0"/>
        <w:jc w:val="both"/>
        <w:rPr>
          <w:rFonts w:ascii="Times New Roman" w:hAnsi="Times New Roman" w:cs="Times New Roman"/>
          <w:sz w:val="24"/>
          <w:szCs w:val="24"/>
        </w:rPr>
      </w:pPr>
    </w:p>
    <w:p w:rsidR="009D6D73" w:rsidRDefault="009D6D73" w:rsidP="0005390E">
      <w:pPr>
        <w:pStyle w:val="aff0"/>
        <w:widowControl w:val="0"/>
        <w:jc w:val="both"/>
        <w:rPr>
          <w:rFonts w:ascii="Times New Roman" w:hAnsi="Times New Roman" w:cs="Times New Roman"/>
          <w:sz w:val="24"/>
          <w:szCs w:val="24"/>
        </w:rPr>
      </w:pPr>
    </w:p>
    <w:p w:rsidR="009D6D73" w:rsidRDefault="009D6D73" w:rsidP="0005390E">
      <w:pPr>
        <w:pStyle w:val="aff0"/>
        <w:widowControl w:val="0"/>
        <w:jc w:val="both"/>
        <w:rPr>
          <w:rFonts w:ascii="Times New Roman" w:hAnsi="Times New Roman" w:cs="Times New Roman"/>
          <w:sz w:val="24"/>
          <w:szCs w:val="24"/>
        </w:rPr>
      </w:pPr>
    </w:p>
    <w:p w:rsidR="009D6D73" w:rsidRDefault="009D6D73" w:rsidP="0005390E">
      <w:pPr>
        <w:pStyle w:val="aff0"/>
        <w:widowControl w:val="0"/>
        <w:jc w:val="both"/>
        <w:rPr>
          <w:rFonts w:ascii="Times New Roman" w:hAnsi="Times New Roman" w:cs="Times New Roman"/>
          <w:sz w:val="24"/>
          <w:szCs w:val="24"/>
        </w:rPr>
      </w:pPr>
    </w:p>
    <w:p w:rsidR="009D6D73" w:rsidRDefault="009D6D73" w:rsidP="0005390E">
      <w:pPr>
        <w:pStyle w:val="aff0"/>
        <w:widowControl w:val="0"/>
        <w:jc w:val="both"/>
        <w:rPr>
          <w:rFonts w:ascii="Times New Roman" w:hAnsi="Times New Roman" w:cs="Times New Roman"/>
          <w:sz w:val="24"/>
          <w:szCs w:val="24"/>
        </w:rPr>
      </w:pPr>
    </w:p>
    <w:p w:rsidR="009D6D73" w:rsidRDefault="009D6D73" w:rsidP="0005390E">
      <w:pPr>
        <w:pStyle w:val="aff0"/>
        <w:widowControl w:val="0"/>
        <w:jc w:val="both"/>
        <w:rPr>
          <w:rFonts w:ascii="Times New Roman" w:hAnsi="Times New Roman" w:cs="Times New Roman"/>
          <w:sz w:val="24"/>
          <w:szCs w:val="24"/>
        </w:rPr>
      </w:pPr>
    </w:p>
    <w:p w:rsidR="009D6D73" w:rsidRDefault="009D6D73" w:rsidP="0005390E">
      <w:pPr>
        <w:pStyle w:val="aff0"/>
        <w:widowControl w:val="0"/>
        <w:jc w:val="both"/>
        <w:rPr>
          <w:rFonts w:ascii="Times New Roman" w:hAnsi="Times New Roman" w:cs="Times New Roman"/>
          <w:sz w:val="24"/>
          <w:szCs w:val="24"/>
        </w:rPr>
      </w:pPr>
    </w:p>
    <w:p w:rsidR="009D6D73" w:rsidRDefault="009D6D73" w:rsidP="0005390E">
      <w:pPr>
        <w:pStyle w:val="aff0"/>
        <w:widowControl w:val="0"/>
        <w:jc w:val="both"/>
        <w:rPr>
          <w:rFonts w:ascii="Times New Roman" w:hAnsi="Times New Roman" w:cs="Times New Roman"/>
          <w:sz w:val="24"/>
          <w:szCs w:val="24"/>
        </w:rPr>
      </w:pPr>
    </w:p>
    <w:p w:rsidR="009D6D73" w:rsidRDefault="009D6D73" w:rsidP="0005390E">
      <w:pPr>
        <w:pStyle w:val="aff0"/>
        <w:widowControl w:val="0"/>
        <w:jc w:val="both"/>
        <w:rPr>
          <w:rFonts w:ascii="Times New Roman" w:hAnsi="Times New Roman" w:cs="Times New Roman"/>
          <w:sz w:val="24"/>
          <w:szCs w:val="24"/>
        </w:rPr>
      </w:pPr>
    </w:p>
    <w:p w:rsidR="009D6D73" w:rsidRDefault="009D6D73" w:rsidP="0005390E">
      <w:pPr>
        <w:pStyle w:val="aff0"/>
        <w:widowControl w:val="0"/>
        <w:jc w:val="both"/>
        <w:rPr>
          <w:rFonts w:ascii="Times New Roman" w:hAnsi="Times New Roman" w:cs="Times New Roman"/>
          <w:sz w:val="24"/>
          <w:szCs w:val="24"/>
        </w:rPr>
      </w:pPr>
    </w:p>
    <w:p w:rsidR="009D6D73" w:rsidRDefault="009D6D73" w:rsidP="0005390E">
      <w:pPr>
        <w:pStyle w:val="aff0"/>
        <w:widowControl w:val="0"/>
        <w:jc w:val="both"/>
        <w:rPr>
          <w:rFonts w:ascii="Times New Roman" w:hAnsi="Times New Roman" w:cs="Times New Roman"/>
          <w:sz w:val="24"/>
          <w:szCs w:val="24"/>
        </w:rPr>
      </w:pPr>
    </w:p>
    <w:p w:rsidR="009D6D73" w:rsidRDefault="009D6D73" w:rsidP="0005390E">
      <w:pPr>
        <w:pStyle w:val="aff0"/>
        <w:widowControl w:val="0"/>
        <w:jc w:val="both"/>
        <w:rPr>
          <w:rFonts w:ascii="Times New Roman" w:hAnsi="Times New Roman" w:cs="Times New Roman"/>
          <w:sz w:val="24"/>
          <w:szCs w:val="24"/>
        </w:rPr>
      </w:pPr>
    </w:p>
    <w:p w:rsidR="009D6D73" w:rsidRDefault="009D6D73" w:rsidP="0005390E">
      <w:pPr>
        <w:pStyle w:val="aff0"/>
        <w:widowControl w:val="0"/>
        <w:jc w:val="both"/>
        <w:rPr>
          <w:rFonts w:ascii="Times New Roman" w:hAnsi="Times New Roman" w:cs="Times New Roman"/>
          <w:sz w:val="24"/>
          <w:szCs w:val="24"/>
        </w:rPr>
      </w:pPr>
    </w:p>
    <w:p w:rsidR="009D6D73" w:rsidRDefault="009D6D73" w:rsidP="0005390E">
      <w:pPr>
        <w:pStyle w:val="aff0"/>
        <w:widowControl w:val="0"/>
        <w:jc w:val="both"/>
        <w:rPr>
          <w:rFonts w:ascii="Times New Roman" w:hAnsi="Times New Roman" w:cs="Times New Roman"/>
          <w:sz w:val="24"/>
          <w:szCs w:val="24"/>
        </w:rPr>
      </w:pPr>
    </w:p>
    <w:p w:rsidR="009D6D73" w:rsidRDefault="009D6D73" w:rsidP="0005390E">
      <w:pPr>
        <w:pStyle w:val="aff0"/>
        <w:widowControl w:val="0"/>
        <w:jc w:val="both"/>
        <w:rPr>
          <w:rFonts w:ascii="Times New Roman" w:hAnsi="Times New Roman" w:cs="Times New Roman"/>
          <w:sz w:val="24"/>
          <w:szCs w:val="24"/>
        </w:rPr>
      </w:pPr>
    </w:p>
    <w:p w:rsidR="009D6D73" w:rsidRDefault="009D6D73" w:rsidP="0005390E">
      <w:pPr>
        <w:pStyle w:val="aff0"/>
        <w:widowControl w:val="0"/>
        <w:jc w:val="both"/>
        <w:rPr>
          <w:rFonts w:ascii="Times New Roman" w:hAnsi="Times New Roman" w:cs="Times New Roman"/>
          <w:sz w:val="24"/>
          <w:szCs w:val="24"/>
        </w:rPr>
      </w:pPr>
    </w:p>
    <w:p w:rsidR="009D6D73" w:rsidRDefault="009D6D73" w:rsidP="0005390E">
      <w:pPr>
        <w:pStyle w:val="aff0"/>
        <w:widowControl w:val="0"/>
        <w:jc w:val="both"/>
        <w:rPr>
          <w:rFonts w:ascii="Times New Roman" w:hAnsi="Times New Roman" w:cs="Times New Roman"/>
          <w:sz w:val="24"/>
          <w:szCs w:val="24"/>
        </w:rPr>
      </w:pPr>
    </w:p>
    <w:p w:rsidR="009D6D73" w:rsidRDefault="009D6D73" w:rsidP="0005390E">
      <w:pPr>
        <w:pStyle w:val="aff0"/>
        <w:widowControl w:val="0"/>
        <w:jc w:val="both"/>
        <w:rPr>
          <w:rFonts w:ascii="Times New Roman" w:hAnsi="Times New Roman" w:cs="Times New Roman"/>
          <w:sz w:val="24"/>
          <w:szCs w:val="24"/>
        </w:rPr>
      </w:pPr>
    </w:p>
    <w:p w:rsidR="009D6D73" w:rsidRDefault="009D6D73" w:rsidP="0005390E">
      <w:pPr>
        <w:pStyle w:val="aff0"/>
        <w:widowControl w:val="0"/>
        <w:jc w:val="both"/>
        <w:rPr>
          <w:rFonts w:ascii="Times New Roman" w:hAnsi="Times New Roman" w:cs="Times New Roman"/>
          <w:sz w:val="24"/>
          <w:szCs w:val="24"/>
        </w:rPr>
      </w:pPr>
    </w:p>
    <w:p w:rsidR="009D6D73" w:rsidRDefault="009D6D73" w:rsidP="0005390E">
      <w:pPr>
        <w:pStyle w:val="aff0"/>
        <w:widowControl w:val="0"/>
        <w:jc w:val="both"/>
        <w:rPr>
          <w:rFonts w:ascii="Times New Roman" w:hAnsi="Times New Roman" w:cs="Times New Roman"/>
          <w:sz w:val="24"/>
          <w:szCs w:val="24"/>
        </w:rPr>
      </w:pPr>
    </w:p>
    <w:p w:rsidR="009D6D73" w:rsidRDefault="009D6D73" w:rsidP="0005390E">
      <w:pPr>
        <w:pStyle w:val="aff0"/>
        <w:widowControl w:val="0"/>
        <w:jc w:val="both"/>
        <w:rPr>
          <w:rFonts w:ascii="Times New Roman" w:hAnsi="Times New Roman" w:cs="Times New Roman"/>
          <w:sz w:val="24"/>
          <w:szCs w:val="24"/>
        </w:rPr>
      </w:pPr>
    </w:p>
    <w:p w:rsidR="009D6D73" w:rsidRPr="009612B5" w:rsidRDefault="009D6D73" w:rsidP="0005390E">
      <w:pPr>
        <w:pStyle w:val="aff0"/>
        <w:widowControl w:val="0"/>
        <w:jc w:val="both"/>
        <w:rPr>
          <w:rFonts w:ascii="Times New Roman" w:hAnsi="Times New Roman" w:cs="Times New Roman"/>
          <w:sz w:val="24"/>
          <w:szCs w:val="24"/>
        </w:rPr>
      </w:pPr>
    </w:p>
    <w:p w:rsidR="004C2E92" w:rsidRPr="009612B5" w:rsidRDefault="004C2E92" w:rsidP="009612B5">
      <w:pPr>
        <w:pStyle w:val="afb"/>
        <w:shd w:val="clear" w:color="auto" w:fill="FFFFFF"/>
        <w:spacing w:before="0" w:after="0"/>
        <w:rPr>
          <w:rFonts w:ascii="Times New Roman" w:hAnsi="Times New Roman" w:cs="Times New Roman"/>
          <w:color w:val="000000"/>
        </w:rPr>
      </w:pPr>
    </w:p>
    <w:p w:rsidR="004C2E92" w:rsidRDefault="004C2E92" w:rsidP="004C2E92">
      <w:pPr>
        <w:pStyle w:val="afb"/>
        <w:shd w:val="clear" w:color="auto" w:fill="FFFFFF"/>
        <w:spacing w:before="0" w:after="0"/>
        <w:rPr>
          <w:rFonts w:ascii="Roboto" w:hAnsi="Roboto"/>
          <w:color w:val="000000"/>
          <w:sz w:val="22"/>
          <w:szCs w:val="22"/>
        </w:rPr>
      </w:pPr>
    </w:p>
    <w:p w:rsidR="003954DD" w:rsidRPr="000733D6" w:rsidRDefault="003954DD" w:rsidP="00F66635">
      <w:pPr>
        <w:suppressAutoHyphens w:val="0"/>
        <w:spacing w:after="0" w:line="240" w:lineRule="auto"/>
        <w:ind w:hanging="284"/>
        <w:rPr>
          <w:rFonts w:ascii="Times New Roman" w:hAnsi="Times New Roman" w:cs="Times New Roman"/>
          <w:sz w:val="24"/>
          <w:szCs w:val="24"/>
          <w:lang w:eastAsia="ru-RU"/>
        </w:rPr>
      </w:pPr>
    </w:p>
    <w:sectPr w:rsidR="003954DD" w:rsidRPr="000733D6" w:rsidSect="007027DF">
      <w:footerReference w:type="default" r:id="rId8"/>
      <w:pgSz w:w="16837" w:h="11905" w:orient="landscape"/>
      <w:pgMar w:top="565" w:right="1134" w:bottom="1701" w:left="113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F47AE" w:rsidRDefault="004F47AE">
      <w:pPr>
        <w:spacing w:after="0" w:line="240" w:lineRule="auto"/>
      </w:pPr>
      <w:r>
        <w:separator/>
      </w:r>
    </w:p>
  </w:endnote>
  <w:endnote w:type="continuationSeparator" w:id="1">
    <w:p w:rsidR="004F47AE" w:rsidRDefault="004F47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Robot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2E92" w:rsidRDefault="004C2E92">
    <w:pPr>
      <w:pStyle w:val="aff0"/>
      <w:widowControl w:val="0"/>
      <w:spacing w:before="240" w:after="200"/>
      <w:ind w:firstLine="284"/>
      <w:jc w:val="both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F47AE" w:rsidRDefault="004F47AE">
      <w:pPr>
        <w:spacing w:after="0" w:line="240" w:lineRule="auto"/>
      </w:pPr>
      <w:r>
        <w:separator/>
      </w:r>
    </w:p>
  </w:footnote>
  <w:footnote w:type="continuationSeparator" w:id="1">
    <w:p w:rsidR="004F47AE" w:rsidRDefault="004F47A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4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768"/>
        </w:tabs>
        <w:ind w:left="768" w:hanging="360"/>
      </w:pPr>
      <w:rPr>
        <w:rFonts w:ascii="Symbol" w:hAnsi="Symbol"/>
      </w:rPr>
    </w:lvl>
  </w:abstractNum>
  <w:abstractNum w:abstractNumId="5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6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7">
    <w:nsid w:val="00000008"/>
    <w:multiLevelType w:val="single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8">
    <w:nsid w:val="00000009"/>
    <w:multiLevelType w:val="single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9">
    <w:nsid w:val="0000000A"/>
    <w:multiLevelType w:val="single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/>
      </w:rPr>
    </w:lvl>
  </w:abstractNum>
  <w:abstractNum w:abstractNumId="10">
    <w:nsid w:val="0000000B"/>
    <w:multiLevelType w:val="singleLevel"/>
    <w:tmpl w:val="0000000B"/>
    <w:name w:val="WW8Num11"/>
    <w:lvl w:ilvl="0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/>
      </w:rPr>
    </w:lvl>
  </w:abstractNum>
  <w:abstractNum w:abstractNumId="11">
    <w:nsid w:val="0000000C"/>
    <w:multiLevelType w:val="single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2">
    <w:nsid w:val="0000000D"/>
    <w:multiLevelType w:val="singleLevel"/>
    <w:tmpl w:val="0000000D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3">
    <w:nsid w:val="0000000E"/>
    <w:multiLevelType w:val="multilevel"/>
    <w:tmpl w:val="0000000E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4">
    <w:nsid w:val="011365A5"/>
    <w:multiLevelType w:val="multilevel"/>
    <w:tmpl w:val="8F3085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05566F5B"/>
    <w:multiLevelType w:val="multilevel"/>
    <w:tmpl w:val="9E2C92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086A6AA9"/>
    <w:multiLevelType w:val="hybridMultilevel"/>
    <w:tmpl w:val="4A0032D6"/>
    <w:lvl w:ilvl="0" w:tplc="04190001">
      <w:start w:val="1"/>
      <w:numFmt w:val="bullet"/>
      <w:lvlText w:val=""/>
      <w:lvlJc w:val="left"/>
      <w:pPr>
        <w:ind w:left="9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17">
    <w:nsid w:val="09890FD0"/>
    <w:multiLevelType w:val="multilevel"/>
    <w:tmpl w:val="AE3E06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0D773C6D"/>
    <w:multiLevelType w:val="multilevel"/>
    <w:tmpl w:val="EA3A7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10B655EC"/>
    <w:multiLevelType w:val="multilevel"/>
    <w:tmpl w:val="EEEA1D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11C8470A"/>
    <w:multiLevelType w:val="multilevel"/>
    <w:tmpl w:val="158C13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15D674A3"/>
    <w:multiLevelType w:val="multilevel"/>
    <w:tmpl w:val="B51698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2D11207C"/>
    <w:multiLevelType w:val="multilevel"/>
    <w:tmpl w:val="D57A37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30520361"/>
    <w:multiLevelType w:val="multilevel"/>
    <w:tmpl w:val="879289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36B905F1"/>
    <w:multiLevelType w:val="multilevel"/>
    <w:tmpl w:val="3AD8ED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3ADA0A0C"/>
    <w:multiLevelType w:val="multilevel"/>
    <w:tmpl w:val="326E1A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3ED5256E"/>
    <w:multiLevelType w:val="multilevel"/>
    <w:tmpl w:val="610EAC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44EF39FC"/>
    <w:multiLevelType w:val="multilevel"/>
    <w:tmpl w:val="4B1E40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46003928"/>
    <w:multiLevelType w:val="multilevel"/>
    <w:tmpl w:val="C64852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4D254F54"/>
    <w:multiLevelType w:val="multilevel"/>
    <w:tmpl w:val="1758D9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54B318BA"/>
    <w:multiLevelType w:val="multilevel"/>
    <w:tmpl w:val="A3D21B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61042629"/>
    <w:multiLevelType w:val="multilevel"/>
    <w:tmpl w:val="4B5C6E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67C11299"/>
    <w:multiLevelType w:val="multilevel"/>
    <w:tmpl w:val="45EA7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6A2602B0"/>
    <w:multiLevelType w:val="multilevel"/>
    <w:tmpl w:val="941C9A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6F19511E"/>
    <w:multiLevelType w:val="multilevel"/>
    <w:tmpl w:val="454247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7DA16984"/>
    <w:multiLevelType w:val="multilevel"/>
    <w:tmpl w:val="8C3A0B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33"/>
  </w:num>
  <w:num w:numId="16">
    <w:abstractNumId w:val="14"/>
  </w:num>
  <w:num w:numId="17">
    <w:abstractNumId w:val="19"/>
  </w:num>
  <w:num w:numId="18">
    <w:abstractNumId w:val="15"/>
  </w:num>
  <w:num w:numId="19">
    <w:abstractNumId w:val="20"/>
  </w:num>
  <w:num w:numId="20">
    <w:abstractNumId w:val="28"/>
  </w:num>
  <w:num w:numId="21">
    <w:abstractNumId w:val="35"/>
  </w:num>
  <w:num w:numId="22">
    <w:abstractNumId w:val="25"/>
  </w:num>
  <w:num w:numId="23">
    <w:abstractNumId w:val="23"/>
  </w:num>
  <w:num w:numId="24">
    <w:abstractNumId w:val="21"/>
  </w:num>
  <w:num w:numId="25">
    <w:abstractNumId w:val="27"/>
  </w:num>
  <w:num w:numId="26">
    <w:abstractNumId w:val="31"/>
  </w:num>
  <w:num w:numId="27">
    <w:abstractNumId w:val="34"/>
  </w:num>
  <w:num w:numId="28">
    <w:abstractNumId w:val="18"/>
  </w:num>
  <w:num w:numId="29">
    <w:abstractNumId w:val="32"/>
  </w:num>
  <w:num w:numId="30">
    <w:abstractNumId w:val="22"/>
  </w:num>
  <w:num w:numId="31">
    <w:abstractNumId w:val="17"/>
  </w:num>
  <w:num w:numId="32">
    <w:abstractNumId w:val="26"/>
  </w:num>
  <w:num w:numId="33">
    <w:abstractNumId w:val="24"/>
  </w:num>
  <w:num w:numId="34">
    <w:abstractNumId w:val="29"/>
  </w:num>
  <w:num w:numId="35">
    <w:abstractNumId w:val="30"/>
  </w:num>
  <w:num w:numId="36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drawingGridHorizontalSpacing w:val="110"/>
  <w:drawingGridVerticalSpacing w:val="0"/>
  <w:displayHorizontalDrawingGridEvery w:val="0"/>
  <w:displayVerticalDrawingGridEvery w:val="0"/>
  <w:characterSpacingControl w:val="doNotCompress"/>
  <w:hdrShapeDefaults>
    <o:shapedefaults v:ext="edit" spidmax="3993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</w:compat>
  <w:rsids>
    <w:rsidRoot w:val="00610568"/>
    <w:rsid w:val="00034920"/>
    <w:rsid w:val="00044831"/>
    <w:rsid w:val="0005390E"/>
    <w:rsid w:val="00071DC6"/>
    <w:rsid w:val="000733D6"/>
    <w:rsid w:val="00075A94"/>
    <w:rsid w:val="00087B93"/>
    <w:rsid w:val="00093ACF"/>
    <w:rsid w:val="000A2C2D"/>
    <w:rsid w:val="000A54DA"/>
    <w:rsid w:val="000C5885"/>
    <w:rsid w:val="00140505"/>
    <w:rsid w:val="001758C1"/>
    <w:rsid w:val="0019741F"/>
    <w:rsid w:val="001A27E1"/>
    <w:rsid w:val="001B6625"/>
    <w:rsid w:val="001C0416"/>
    <w:rsid w:val="001C4EC1"/>
    <w:rsid w:val="001C7E5A"/>
    <w:rsid w:val="001D50DF"/>
    <w:rsid w:val="001D6C45"/>
    <w:rsid w:val="001E0E14"/>
    <w:rsid w:val="00213AAE"/>
    <w:rsid w:val="00221993"/>
    <w:rsid w:val="0024307D"/>
    <w:rsid w:val="002523ED"/>
    <w:rsid w:val="00280C07"/>
    <w:rsid w:val="002848B8"/>
    <w:rsid w:val="00286729"/>
    <w:rsid w:val="00290C2A"/>
    <w:rsid w:val="00294090"/>
    <w:rsid w:val="002A3D58"/>
    <w:rsid w:val="002F6330"/>
    <w:rsid w:val="002F641D"/>
    <w:rsid w:val="003002D9"/>
    <w:rsid w:val="00351808"/>
    <w:rsid w:val="00361FC6"/>
    <w:rsid w:val="00365FA8"/>
    <w:rsid w:val="00384E94"/>
    <w:rsid w:val="00387322"/>
    <w:rsid w:val="00392D13"/>
    <w:rsid w:val="003954DD"/>
    <w:rsid w:val="003C7778"/>
    <w:rsid w:val="003F489E"/>
    <w:rsid w:val="004125A7"/>
    <w:rsid w:val="0042358C"/>
    <w:rsid w:val="00464B12"/>
    <w:rsid w:val="004802FF"/>
    <w:rsid w:val="004920EF"/>
    <w:rsid w:val="00494054"/>
    <w:rsid w:val="004A0635"/>
    <w:rsid w:val="004C2E92"/>
    <w:rsid w:val="004D1022"/>
    <w:rsid w:val="004E3323"/>
    <w:rsid w:val="004E468D"/>
    <w:rsid w:val="004F47AE"/>
    <w:rsid w:val="00502A06"/>
    <w:rsid w:val="00510173"/>
    <w:rsid w:val="005126E4"/>
    <w:rsid w:val="00512B57"/>
    <w:rsid w:val="00515196"/>
    <w:rsid w:val="00522E8D"/>
    <w:rsid w:val="00572B88"/>
    <w:rsid w:val="005A68E3"/>
    <w:rsid w:val="005F7B0E"/>
    <w:rsid w:val="006060C1"/>
    <w:rsid w:val="00610568"/>
    <w:rsid w:val="006124F2"/>
    <w:rsid w:val="00613F51"/>
    <w:rsid w:val="00641D07"/>
    <w:rsid w:val="0065171D"/>
    <w:rsid w:val="006653A7"/>
    <w:rsid w:val="006A03A7"/>
    <w:rsid w:val="006B3248"/>
    <w:rsid w:val="006B3865"/>
    <w:rsid w:val="006C1F4A"/>
    <w:rsid w:val="007027DF"/>
    <w:rsid w:val="00742D81"/>
    <w:rsid w:val="00753B6D"/>
    <w:rsid w:val="00757BE3"/>
    <w:rsid w:val="0078256E"/>
    <w:rsid w:val="00783107"/>
    <w:rsid w:val="00794E69"/>
    <w:rsid w:val="007A722B"/>
    <w:rsid w:val="007D4A93"/>
    <w:rsid w:val="007E24F1"/>
    <w:rsid w:val="007E3738"/>
    <w:rsid w:val="00801E1B"/>
    <w:rsid w:val="00805CE3"/>
    <w:rsid w:val="008202D3"/>
    <w:rsid w:val="00820AD0"/>
    <w:rsid w:val="008415EB"/>
    <w:rsid w:val="00853D8D"/>
    <w:rsid w:val="00865CE0"/>
    <w:rsid w:val="008931BB"/>
    <w:rsid w:val="008A4F61"/>
    <w:rsid w:val="008D3197"/>
    <w:rsid w:val="008D66B0"/>
    <w:rsid w:val="0093077C"/>
    <w:rsid w:val="0094460A"/>
    <w:rsid w:val="009513D8"/>
    <w:rsid w:val="00954C78"/>
    <w:rsid w:val="009612B5"/>
    <w:rsid w:val="009B67D8"/>
    <w:rsid w:val="009C3C6B"/>
    <w:rsid w:val="009D6D73"/>
    <w:rsid w:val="009E6BAC"/>
    <w:rsid w:val="009F09BA"/>
    <w:rsid w:val="00A56748"/>
    <w:rsid w:val="00AA38A9"/>
    <w:rsid w:val="00AB4CE8"/>
    <w:rsid w:val="00AC0DC8"/>
    <w:rsid w:val="00AC51A5"/>
    <w:rsid w:val="00AD5667"/>
    <w:rsid w:val="00B50074"/>
    <w:rsid w:val="00B51736"/>
    <w:rsid w:val="00B626B5"/>
    <w:rsid w:val="00B660D8"/>
    <w:rsid w:val="00B752FC"/>
    <w:rsid w:val="00B810D5"/>
    <w:rsid w:val="00BA4BD9"/>
    <w:rsid w:val="00BC643C"/>
    <w:rsid w:val="00C03110"/>
    <w:rsid w:val="00C05486"/>
    <w:rsid w:val="00C22F64"/>
    <w:rsid w:val="00CB1744"/>
    <w:rsid w:val="00CD2AAD"/>
    <w:rsid w:val="00D02B31"/>
    <w:rsid w:val="00D1130C"/>
    <w:rsid w:val="00D2123E"/>
    <w:rsid w:val="00D2568F"/>
    <w:rsid w:val="00D41BE1"/>
    <w:rsid w:val="00D51EB5"/>
    <w:rsid w:val="00D52511"/>
    <w:rsid w:val="00D5657E"/>
    <w:rsid w:val="00D77464"/>
    <w:rsid w:val="00D807D5"/>
    <w:rsid w:val="00D9267B"/>
    <w:rsid w:val="00DA3E2F"/>
    <w:rsid w:val="00DE6B51"/>
    <w:rsid w:val="00E46ECD"/>
    <w:rsid w:val="00E5628E"/>
    <w:rsid w:val="00E71417"/>
    <w:rsid w:val="00E950C2"/>
    <w:rsid w:val="00EB3EDE"/>
    <w:rsid w:val="00EC19F0"/>
    <w:rsid w:val="00ED2A97"/>
    <w:rsid w:val="00EE65C8"/>
    <w:rsid w:val="00F27106"/>
    <w:rsid w:val="00F46FBC"/>
    <w:rsid w:val="00F47BF3"/>
    <w:rsid w:val="00F518C1"/>
    <w:rsid w:val="00F66635"/>
    <w:rsid w:val="00F935E5"/>
    <w:rsid w:val="00F960E0"/>
    <w:rsid w:val="00FD4A48"/>
    <w:rsid w:val="00FE6A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25A7"/>
    <w:pPr>
      <w:suppressAutoHyphens/>
      <w:spacing w:after="200" w:line="276" w:lineRule="auto"/>
    </w:pPr>
    <w:rPr>
      <w:rFonts w:ascii="Calibri" w:hAnsi="Calibri" w:cs="Calibri"/>
      <w:sz w:val="22"/>
      <w:szCs w:val="22"/>
      <w:lang w:eastAsia="ar-SA"/>
    </w:rPr>
  </w:style>
  <w:style w:type="paragraph" w:styleId="1">
    <w:name w:val="heading 1"/>
    <w:basedOn w:val="a"/>
    <w:next w:val="a"/>
    <w:qFormat/>
    <w:rsid w:val="004125A7"/>
    <w:pPr>
      <w:keepNext/>
      <w:numPr>
        <w:numId w:val="14"/>
      </w:numPr>
      <w:spacing w:after="0" w:line="240" w:lineRule="auto"/>
      <w:ind w:left="180"/>
      <w:jc w:val="center"/>
      <w:outlineLvl w:val="0"/>
    </w:pPr>
    <w:rPr>
      <w:b/>
      <w:bCs/>
      <w:sz w:val="20"/>
      <w:szCs w:val="20"/>
    </w:rPr>
  </w:style>
  <w:style w:type="paragraph" w:styleId="2">
    <w:name w:val="heading 2"/>
    <w:basedOn w:val="a"/>
    <w:next w:val="a"/>
    <w:qFormat/>
    <w:rsid w:val="004125A7"/>
    <w:pPr>
      <w:keepNext/>
      <w:numPr>
        <w:ilvl w:val="1"/>
        <w:numId w:val="14"/>
      </w:numPr>
      <w:spacing w:after="0" w:line="240" w:lineRule="auto"/>
      <w:jc w:val="center"/>
      <w:outlineLvl w:val="1"/>
    </w:pPr>
    <w:rPr>
      <w:b/>
      <w:bCs/>
      <w:sz w:val="20"/>
      <w:szCs w:val="20"/>
    </w:rPr>
  </w:style>
  <w:style w:type="paragraph" w:styleId="3">
    <w:name w:val="heading 3"/>
    <w:basedOn w:val="a"/>
    <w:next w:val="a"/>
    <w:qFormat/>
    <w:rsid w:val="004125A7"/>
    <w:pPr>
      <w:keepNext/>
      <w:numPr>
        <w:ilvl w:val="2"/>
        <w:numId w:val="14"/>
      </w:numPr>
      <w:spacing w:after="0" w:line="240" w:lineRule="auto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qFormat/>
    <w:rsid w:val="004125A7"/>
    <w:pPr>
      <w:keepNext/>
      <w:numPr>
        <w:ilvl w:val="3"/>
        <w:numId w:val="14"/>
      </w:numPr>
      <w:overflowPunct w:val="0"/>
      <w:autoSpaceDE w:val="0"/>
      <w:spacing w:before="240" w:after="60" w:line="240" w:lineRule="auto"/>
      <w:textAlignment w:val="baseline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4125A7"/>
    <w:pPr>
      <w:numPr>
        <w:ilvl w:val="4"/>
        <w:numId w:val="14"/>
      </w:numPr>
      <w:overflowPunct w:val="0"/>
      <w:autoSpaceDE w:val="0"/>
      <w:spacing w:before="240" w:after="60" w:line="240" w:lineRule="auto"/>
      <w:textAlignment w:val="baseline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4125A7"/>
    <w:pPr>
      <w:numPr>
        <w:ilvl w:val="5"/>
        <w:numId w:val="14"/>
      </w:numPr>
      <w:overflowPunct w:val="0"/>
      <w:autoSpaceDE w:val="0"/>
      <w:spacing w:before="240" w:after="60" w:line="240" w:lineRule="auto"/>
      <w:textAlignment w:val="baseline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4125A7"/>
    <w:rPr>
      <w:rFonts w:ascii="Symbol" w:hAnsi="Symbol"/>
    </w:rPr>
  </w:style>
  <w:style w:type="character" w:customStyle="1" w:styleId="WW8Num2z0">
    <w:name w:val="WW8Num2z0"/>
    <w:rsid w:val="004125A7"/>
    <w:rPr>
      <w:rFonts w:ascii="Symbol" w:hAnsi="Symbol"/>
    </w:rPr>
  </w:style>
  <w:style w:type="character" w:customStyle="1" w:styleId="WW8Num3z0">
    <w:name w:val="WW8Num3z0"/>
    <w:rsid w:val="004125A7"/>
    <w:rPr>
      <w:rFonts w:ascii="Symbol" w:hAnsi="Symbol"/>
    </w:rPr>
  </w:style>
  <w:style w:type="character" w:customStyle="1" w:styleId="WW8Num4z0">
    <w:name w:val="WW8Num4z0"/>
    <w:rsid w:val="004125A7"/>
    <w:rPr>
      <w:rFonts w:ascii="Symbol" w:hAnsi="Symbol"/>
    </w:rPr>
  </w:style>
  <w:style w:type="character" w:customStyle="1" w:styleId="WW8Num5z0">
    <w:name w:val="WW8Num5z0"/>
    <w:rsid w:val="004125A7"/>
    <w:rPr>
      <w:rFonts w:ascii="Symbol" w:hAnsi="Symbol"/>
    </w:rPr>
  </w:style>
  <w:style w:type="character" w:customStyle="1" w:styleId="WW8Num6z0">
    <w:name w:val="WW8Num6z0"/>
    <w:rsid w:val="004125A7"/>
    <w:rPr>
      <w:rFonts w:ascii="Symbol" w:hAnsi="Symbol"/>
    </w:rPr>
  </w:style>
  <w:style w:type="character" w:customStyle="1" w:styleId="WW8Num7z0">
    <w:name w:val="WW8Num7z0"/>
    <w:rsid w:val="004125A7"/>
    <w:rPr>
      <w:rFonts w:ascii="Symbol" w:hAnsi="Symbol"/>
    </w:rPr>
  </w:style>
  <w:style w:type="character" w:customStyle="1" w:styleId="WW8Num8z0">
    <w:name w:val="WW8Num8z0"/>
    <w:rsid w:val="004125A7"/>
    <w:rPr>
      <w:rFonts w:ascii="Symbol" w:hAnsi="Symbol"/>
    </w:rPr>
  </w:style>
  <w:style w:type="character" w:customStyle="1" w:styleId="WW8Num9z0">
    <w:name w:val="WW8Num9z0"/>
    <w:rsid w:val="004125A7"/>
    <w:rPr>
      <w:rFonts w:ascii="Symbol" w:hAnsi="Symbol"/>
    </w:rPr>
  </w:style>
  <w:style w:type="character" w:customStyle="1" w:styleId="WW8Num10z0">
    <w:name w:val="WW8Num10z0"/>
    <w:rsid w:val="004125A7"/>
    <w:rPr>
      <w:rFonts w:ascii="Symbol" w:hAnsi="Symbol"/>
    </w:rPr>
  </w:style>
  <w:style w:type="character" w:customStyle="1" w:styleId="WW8Num11z0">
    <w:name w:val="WW8Num11z0"/>
    <w:rsid w:val="004125A7"/>
    <w:rPr>
      <w:rFonts w:ascii="Symbol" w:hAnsi="Symbol"/>
    </w:rPr>
  </w:style>
  <w:style w:type="character" w:customStyle="1" w:styleId="WW8Num12z0">
    <w:name w:val="WW8Num12z0"/>
    <w:rsid w:val="004125A7"/>
    <w:rPr>
      <w:rFonts w:ascii="Symbol" w:hAnsi="Symbol"/>
    </w:rPr>
  </w:style>
  <w:style w:type="character" w:customStyle="1" w:styleId="WW8Num13z0">
    <w:name w:val="WW8Num13z0"/>
    <w:rsid w:val="004125A7"/>
    <w:rPr>
      <w:rFonts w:ascii="Symbol" w:hAnsi="Symbol"/>
    </w:rPr>
  </w:style>
  <w:style w:type="character" w:customStyle="1" w:styleId="Absatz-Standardschriftart">
    <w:name w:val="Absatz-Standardschriftart"/>
    <w:rsid w:val="004125A7"/>
  </w:style>
  <w:style w:type="character" w:customStyle="1" w:styleId="WW8Num1z1">
    <w:name w:val="WW8Num1z1"/>
    <w:rsid w:val="004125A7"/>
    <w:rPr>
      <w:rFonts w:ascii="Times New Roman" w:eastAsia="Times New Roman" w:hAnsi="Times New Roman"/>
    </w:rPr>
  </w:style>
  <w:style w:type="character" w:customStyle="1" w:styleId="WW8Num1z2">
    <w:name w:val="WW8Num1z2"/>
    <w:rsid w:val="004125A7"/>
    <w:rPr>
      <w:rFonts w:ascii="Wingdings" w:hAnsi="Wingdings"/>
    </w:rPr>
  </w:style>
  <w:style w:type="character" w:customStyle="1" w:styleId="WW8Num1z4">
    <w:name w:val="WW8Num1z4"/>
    <w:rsid w:val="004125A7"/>
    <w:rPr>
      <w:rFonts w:ascii="Courier New" w:hAnsi="Courier New"/>
    </w:rPr>
  </w:style>
  <w:style w:type="character" w:customStyle="1" w:styleId="WW8Num2z1">
    <w:name w:val="WW8Num2z1"/>
    <w:rsid w:val="004125A7"/>
    <w:rPr>
      <w:rFonts w:ascii="Courier New" w:hAnsi="Courier New"/>
    </w:rPr>
  </w:style>
  <w:style w:type="character" w:customStyle="1" w:styleId="WW8Num2z2">
    <w:name w:val="WW8Num2z2"/>
    <w:rsid w:val="004125A7"/>
    <w:rPr>
      <w:rFonts w:ascii="Wingdings" w:hAnsi="Wingdings"/>
    </w:rPr>
  </w:style>
  <w:style w:type="character" w:customStyle="1" w:styleId="WW8Num3z1">
    <w:name w:val="WW8Num3z1"/>
    <w:rsid w:val="004125A7"/>
    <w:rPr>
      <w:rFonts w:ascii="Courier New" w:hAnsi="Courier New"/>
    </w:rPr>
  </w:style>
  <w:style w:type="character" w:customStyle="1" w:styleId="WW8Num3z2">
    <w:name w:val="WW8Num3z2"/>
    <w:rsid w:val="004125A7"/>
    <w:rPr>
      <w:rFonts w:ascii="Wingdings" w:hAnsi="Wingdings"/>
    </w:rPr>
  </w:style>
  <w:style w:type="character" w:customStyle="1" w:styleId="WW8Num4z1">
    <w:name w:val="WW8Num4z1"/>
    <w:rsid w:val="004125A7"/>
    <w:rPr>
      <w:rFonts w:ascii="Courier New" w:hAnsi="Courier New"/>
    </w:rPr>
  </w:style>
  <w:style w:type="character" w:customStyle="1" w:styleId="WW8Num4z2">
    <w:name w:val="WW8Num4z2"/>
    <w:rsid w:val="004125A7"/>
    <w:rPr>
      <w:rFonts w:ascii="Wingdings" w:hAnsi="Wingdings"/>
    </w:rPr>
  </w:style>
  <w:style w:type="character" w:customStyle="1" w:styleId="WW8Num5z1">
    <w:name w:val="WW8Num5z1"/>
    <w:rsid w:val="004125A7"/>
    <w:rPr>
      <w:rFonts w:ascii="Courier New" w:hAnsi="Courier New"/>
    </w:rPr>
  </w:style>
  <w:style w:type="character" w:customStyle="1" w:styleId="WW8Num5z2">
    <w:name w:val="WW8Num5z2"/>
    <w:rsid w:val="004125A7"/>
    <w:rPr>
      <w:rFonts w:ascii="Wingdings" w:hAnsi="Wingdings"/>
    </w:rPr>
  </w:style>
  <w:style w:type="character" w:customStyle="1" w:styleId="WW8Num6z1">
    <w:name w:val="WW8Num6z1"/>
    <w:rsid w:val="004125A7"/>
    <w:rPr>
      <w:rFonts w:ascii="Courier New" w:hAnsi="Courier New"/>
    </w:rPr>
  </w:style>
  <w:style w:type="character" w:customStyle="1" w:styleId="WW8Num6z2">
    <w:name w:val="WW8Num6z2"/>
    <w:rsid w:val="004125A7"/>
    <w:rPr>
      <w:rFonts w:ascii="Wingdings" w:hAnsi="Wingdings"/>
    </w:rPr>
  </w:style>
  <w:style w:type="character" w:customStyle="1" w:styleId="WW8Num7z1">
    <w:name w:val="WW8Num7z1"/>
    <w:rsid w:val="004125A7"/>
    <w:rPr>
      <w:rFonts w:ascii="Courier New" w:hAnsi="Courier New"/>
    </w:rPr>
  </w:style>
  <w:style w:type="character" w:customStyle="1" w:styleId="WW8Num7z2">
    <w:name w:val="WW8Num7z2"/>
    <w:rsid w:val="004125A7"/>
    <w:rPr>
      <w:rFonts w:ascii="Wingdings" w:hAnsi="Wingdings"/>
    </w:rPr>
  </w:style>
  <w:style w:type="character" w:customStyle="1" w:styleId="WW8Num8z1">
    <w:name w:val="WW8Num8z1"/>
    <w:rsid w:val="004125A7"/>
    <w:rPr>
      <w:rFonts w:ascii="Courier New" w:hAnsi="Courier New"/>
    </w:rPr>
  </w:style>
  <w:style w:type="character" w:customStyle="1" w:styleId="WW8Num8z2">
    <w:name w:val="WW8Num8z2"/>
    <w:rsid w:val="004125A7"/>
    <w:rPr>
      <w:rFonts w:ascii="Wingdings" w:hAnsi="Wingdings"/>
    </w:rPr>
  </w:style>
  <w:style w:type="character" w:customStyle="1" w:styleId="WW8Num9z1">
    <w:name w:val="WW8Num9z1"/>
    <w:rsid w:val="004125A7"/>
    <w:rPr>
      <w:rFonts w:ascii="Courier New" w:hAnsi="Courier New"/>
    </w:rPr>
  </w:style>
  <w:style w:type="character" w:customStyle="1" w:styleId="WW8Num9z2">
    <w:name w:val="WW8Num9z2"/>
    <w:rsid w:val="004125A7"/>
    <w:rPr>
      <w:rFonts w:ascii="Wingdings" w:hAnsi="Wingdings"/>
    </w:rPr>
  </w:style>
  <w:style w:type="character" w:customStyle="1" w:styleId="WW8Num10z1">
    <w:name w:val="WW8Num10z1"/>
    <w:rsid w:val="004125A7"/>
    <w:rPr>
      <w:rFonts w:ascii="Courier New" w:hAnsi="Courier New"/>
    </w:rPr>
  </w:style>
  <w:style w:type="character" w:customStyle="1" w:styleId="WW8Num10z2">
    <w:name w:val="WW8Num10z2"/>
    <w:rsid w:val="004125A7"/>
    <w:rPr>
      <w:rFonts w:ascii="Wingdings" w:hAnsi="Wingdings"/>
    </w:rPr>
  </w:style>
  <w:style w:type="character" w:customStyle="1" w:styleId="WW8Num11z1">
    <w:name w:val="WW8Num11z1"/>
    <w:rsid w:val="004125A7"/>
    <w:rPr>
      <w:rFonts w:ascii="Courier New" w:hAnsi="Courier New"/>
    </w:rPr>
  </w:style>
  <w:style w:type="character" w:customStyle="1" w:styleId="WW8Num11z2">
    <w:name w:val="WW8Num11z2"/>
    <w:rsid w:val="004125A7"/>
    <w:rPr>
      <w:rFonts w:ascii="Wingdings" w:hAnsi="Wingdings"/>
    </w:rPr>
  </w:style>
  <w:style w:type="character" w:customStyle="1" w:styleId="WW8Num12z1">
    <w:name w:val="WW8Num12z1"/>
    <w:rsid w:val="004125A7"/>
    <w:rPr>
      <w:rFonts w:ascii="Courier New" w:hAnsi="Courier New"/>
    </w:rPr>
  </w:style>
  <w:style w:type="character" w:customStyle="1" w:styleId="WW8Num12z2">
    <w:name w:val="WW8Num12z2"/>
    <w:rsid w:val="004125A7"/>
    <w:rPr>
      <w:rFonts w:ascii="Wingdings" w:hAnsi="Wingdings"/>
    </w:rPr>
  </w:style>
  <w:style w:type="character" w:customStyle="1" w:styleId="WW8Num13z1">
    <w:name w:val="WW8Num13z1"/>
    <w:rsid w:val="004125A7"/>
    <w:rPr>
      <w:rFonts w:ascii="Courier New" w:hAnsi="Courier New"/>
    </w:rPr>
  </w:style>
  <w:style w:type="character" w:customStyle="1" w:styleId="WW8Num13z2">
    <w:name w:val="WW8Num13z2"/>
    <w:rsid w:val="004125A7"/>
    <w:rPr>
      <w:rFonts w:ascii="Wingdings" w:hAnsi="Wingdings"/>
    </w:rPr>
  </w:style>
  <w:style w:type="character" w:customStyle="1" w:styleId="WW8Num14z0">
    <w:name w:val="WW8Num14z0"/>
    <w:rsid w:val="004125A7"/>
    <w:rPr>
      <w:rFonts w:ascii="Symbol" w:hAnsi="Symbol"/>
    </w:rPr>
  </w:style>
  <w:style w:type="character" w:customStyle="1" w:styleId="WW8Num14z1">
    <w:name w:val="WW8Num14z1"/>
    <w:rsid w:val="004125A7"/>
    <w:rPr>
      <w:rFonts w:ascii="Courier New" w:hAnsi="Courier New"/>
    </w:rPr>
  </w:style>
  <w:style w:type="character" w:customStyle="1" w:styleId="WW8Num14z2">
    <w:name w:val="WW8Num14z2"/>
    <w:rsid w:val="004125A7"/>
    <w:rPr>
      <w:rFonts w:ascii="Wingdings" w:hAnsi="Wingdings"/>
    </w:rPr>
  </w:style>
  <w:style w:type="character" w:customStyle="1" w:styleId="WW8Num15z0">
    <w:name w:val="WW8Num15z0"/>
    <w:rsid w:val="004125A7"/>
    <w:rPr>
      <w:rFonts w:ascii="Symbol" w:hAnsi="Symbol"/>
    </w:rPr>
  </w:style>
  <w:style w:type="character" w:customStyle="1" w:styleId="WW8Num15z1">
    <w:name w:val="WW8Num15z1"/>
    <w:rsid w:val="004125A7"/>
    <w:rPr>
      <w:rFonts w:ascii="Courier New" w:hAnsi="Courier New"/>
    </w:rPr>
  </w:style>
  <w:style w:type="character" w:customStyle="1" w:styleId="WW8Num15z2">
    <w:name w:val="WW8Num15z2"/>
    <w:rsid w:val="004125A7"/>
    <w:rPr>
      <w:rFonts w:ascii="Wingdings" w:hAnsi="Wingdings"/>
    </w:rPr>
  </w:style>
  <w:style w:type="character" w:customStyle="1" w:styleId="WW8Num16z0">
    <w:name w:val="WW8Num16z0"/>
    <w:rsid w:val="004125A7"/>
    <w:rPr>
      <w:rFonts w:ascii="Symbol" w:hAnsi="Symbol"/>
    </w:rPr>
  </w:style>
  <w:style w:type="character" w:customStyle="1" w:styleId="WW8Num16z1">
    <w:name w:val="WW8Num16z1"/>
    <w:rsid w:val="004125A7"/>
    <w:rPr>
      <w:rFonts w:ascii="Courier New" w:hAnsi="Courier New"/>
    </w:rPr>
  </w:style>
  <w:style w:type="character" w:customStyle="1" w:styleId="WW8Num16z2">
    <w:name w:val="WW8Num16z2"/>
    <w:rsid w:val="004125A7"/>
    <w:rPr>
      <w:rFonts w:ascii="Wingdings" w:hAnsi="Wingdings"/>
    </w:rPr>
  </w:style>
  <w:style w:type="character" w:customStyle="1" w:styleId="WW8Num17z0">
    <w:name w:val="WW8Num17z0"/>
    <w:rsid w:val="004125A7"/>
    <w:rPr>
      <w:rFonts w:ascii="Times New Roman" w:eastAsia="Times New Roman" w:hAnsi="Times New Roman"/>
    </w:rPr>
  </w:style>
  <w:style w:type="character" w:customStyle="1" w:styleId="WW8Num17z1">
    <w:name w:val="WW8Num17z1"/>
    <w:rsid w:val="004125A7"/>
    <w:rPr>
      <w:rFonts w:ascii="Courier New" w:hAnsi="Courier New"/>
    </w:rPr>
  </w:style>
  <w:style w:type="character" w:customStyle="1" w:styleId="WW8Num17z2">
    <w:name w:val="WW8Num17z2"/>
    <w:rsid w:val="004125A7"/>
    <w:rPr>
      <w:rFonts w:ascii="Wingdings" w:hAnsi="Wingdings"/>
    </w:rPr>
  </w:style>
  <w:style w:type="character" w:customStyle="1" w:styleId="WW8Num17z3">
    <w:name w:val="WW8Num17z3"/>
    <w:rsid w:val="004125A7"/>
    <w:rPr>
      <w:rFonts w:ascii="Symbol" w:hAnsi="Symbol"/>
    </w:rPr>
  </w:style>
  <w:style w:type="character" w:customStyle="1" w:styleId="WW8Num18z0">
    <w:name w:val="WW8Num18z0"/>
    <w:rsid w:val="004125A7"/>
    <w:rPr>
      <w:rFonts w:ascii="Symbol" w:hAnsi="Symbol"/>
    </w:rPr>
  </w:style>
  <w:style w:type="character" w:customStyle="1" w:styleId="WW8Num18z1">
    <w:name w:val="WW8Num18z1"/>
    <w:rsid w:val="004125A7"/>
    <w:rPr>
      <w:rFonts w:ascii="Courier New" w:hAnsi="Courier New"/>
    </w:rPr>
  </w:style>
  <w:style w:type="character" w:customStyle="1" w:styleId="WW8Num18z2">
    <w:name w:val="WW8Num18z2"/>
    <w:rsid w:val="004125A7"/>
    <w:rPr>
      <w:rFonts w:ascii="Wingdings" w:hAnsi="Wingdings"/>
    </w:rPr>
  </w:style>
  <w:style w:type="character" w:customStyle="1" w:styleId="WW8Num19z0">
    <w:name w:val="WW8Num19z0"/>
    <w:rsid w:val="004125A7"/>
    <w:rPr>
      <w:rFonts w:ascii="Symbol" w:hAnsi="Symbol"/>
    </w:rPr>
  </w:style>
  <w:style w:type="character" w:customStyle="1" w:styleId="WW8Num19z1">
    <w:name w:val="WW8Num19z1"/>
    <w:rsid w:val="004125A7"/>
    <w:rPr>
      <w:rFonts w:ascii="Courier New" w:hAnsi="Courier New"/>
    </w:rPr>
  </w:style>
  <w:style w:type="character" w:customStyle="1" w:styleId="WW8Num19z2">
    <w:name w:val="WW8Num19z2"/>
    <w:rsid w:val="004125A7"/>
    <w:rPr>
      <w:rFonts w:ascii="Wingdings" w:hAnsi="Wingdings"/>
    </w:rPr>
  </w:style>
  <w:style w:type="character" w:customStyle="1" w:styleId="WW8Num20z0">
    <w:name w:val="WW8Num20z0"/>
    <w:rsid w:val="004125A7"/>
    <w:rPr>
      <w:rFonts w:ascii="Symbol" w:hAnsi="Symbol"/>
    </w:rPr>
  </w:style>
  <w:style w:type="character" w:customStyle="1" w:styleId="WW8Num20z1">
    <w:name w:val="WW8Num20z1"/>
    <w:rsid w:val="004125A7"/>
    <w:rPr>
      <w:rFonts w:ascii="Courier New" w:hAnsi="Courier New"/>
    </w:rPr>
  </w:style>
  <w:style w:type="character" w:customStyle="1" w:styleId="WW8Num20z2">
    <w:name w:val="WW8Num20z2"/>
    <w:rsid w:val="004125A7"/>
    <w:rPr>
      <w:rFonts w:ascii="Wingdings" w:hAnsi="Wingdings"/>
    </w:rPr>
  </w:style>
  <w:style w:type="character" w:customStyle="1" w:styleId="WW8Num21z0">
    <w:name w:val="WW8Num21z0"/>
    <w:rsid w:val="004125A7"/>
    <w:rPr>
      <w:rFonts w:ascii="Symbol" w:hAnsi="Symbol"/>
    </w:rPr>
  </w:style>
  <w:style w:type="character" w:customStyle="1" w:styleId="WW8Num21z1">
    <w:name w:val="WW8Num21z1"/>
    <w:rsid w:val="004125A7"/>
    <w:rPr>
      <w:rFonts w:ascii="Courier New" w:hAnsi="Courier New"/>
    </w:rPr>
  </w:style>
  <w:style w:type="character" w:customStyle="1" w:styleId="WW8Num21z2">
    <w:name w:val="WW8Num21z2"/>
    <w:rsid w:val="004125A7"/>
    <w:rPr>
      <w:rFonts w:ascii="Wingdings" w:hAnsi="Wingdings"/>
    </w:rPr>
  </w:style>
  <w:style w:type="character" w:customStyle="1" w:styleId="WW8Num22z0">
    <w:name w:val="WW8Num22z0"/>
    <w:rsid w:val="004125A7"/>
    <w:rPr>
      <w:rFonts w:ascii="Symbol" w:hAnsi="Symbol"/>
    </w:rPr>
  </w:style>
  <w:style w:type="character" w:customStyle="1" w:styleId="WW8Num22z1">
    <w:name w:val="WW8Num22z1"/>
    <w:rsid w:val="004125A7"/>
    <w:rPr>
      <w:rFonts w:ascii="Courier New" w:hAnsi="Courier New"/>
    </w:rPr>
  </w:style>
  <w:style w:type="character" w:customStyle="1" w:styleId="WW8Num22z2">
    <w:name w:val="WW8Num22z2"/>
    <w:rsid w:val="004125A7"/>
    <w:rPr>
      <w:rFonts w:ascii="Wingdings" w:hAnsi="Wingdings"/>
    </w:rPr>
  </w:style>
  <w:style w:type="character" w:customStyle="1" w:styleId="WW8Num23z0">
    <w:name w:val="WW8Num23z0"/>
    <w:rsid w:val="004125A7"/>
    <w:rPr>
      <w:rFonts w:ascii="Symbol" w:hAnsi="Symbol"/>
    </w:rPr>
  </w:style>
  <w:style w:type="character" w:customStyle="1" w:styleId="WW8Num23z1">
    <w:name w:val="WW8Num23z1"/>
    <w:rsid w:val="004125A7"/>
    <w:rPr>
      <w:rFonts w:ascii="Courier New" w:hAnsi="Courier New"/>
    </w:rPr>
  </w:style>
  <w:style w:type="character" w:customStyle="1" w:styleId="WW8Num23z2">
    <w:name w:val="WW8Num23z2"/>
    <w:rsid w:val="004125A7"/>
    <w:rPr>
      <w:rFonts w:ascii="Wingdings" w:hAnsi="Wingdings"/>
    </w:rPr>
  </w:style>
  <w:style w:type="character" w:customStyle="1" w:styleId="WW8Num24z0">
    <w:name w:val="WW8Num24z0"/>
    <w:rsid w:val="004125A7"/>
    <w:rPr>
      <w:rFonts w:cs="Times New Roman"/>
    </w:rPr>
  </w:style>
  <w:style w:type="character" w:customStyle="1" w:styleId="WW8Num24z1">
    <w:name w:val="WW8Num24z1"/>
    <w:rsid w:val="004125A7"/>
    <w:rPr>
      <w:rFonts w:ascii="Courier New" w:hAnsi="Courier New"/>
    </w:rPr>
  </w:style>
  <w:style w:type="character" w:customStyle="1" w:styleId="WW8Num24z2">
    <w:name w:val="WW8Num24z2"/>
    <w:rsid w:val="004125A7"/>
    <w:rPr>
      <w:rFonts w:ascii="Wingdings" w:hAnsi="Wingdings"/>
    </w:rPr>
  </w:style>
  <w:style w:type="character" w:customStyle="1" w:styleId="WW8Num24z3">
    <w:name w:val="WW8Num24z3"/>
    <w:rsid w:val="004125A7"/>
    <w:rPr>
      <w:rFonts w:ascii="Symbol" w:hAnsi="Symbol"/>
    </w:rPr>
  </w:style>
  <w:style w:type="character" w:customStyle="1" w:styleId="WW8Num25z0">
    <w:name w:val="WW8Num25z0"/>
    <w:rsid w:val="004125A7"/>
    <w:rPr>
      <w:rFonts w:ascii="Symbol" w:hAnsi="Symbol"/>
    </w:rPr>
  </w:style>
  <w:style w:type="character" w:customStyle="1" w:styleId="WW8Num25z1">
    <w:name w:val="WW8Num25z1"/>
    <w:rsid w:val="004125A7"/>
    <w:rPr>
      <w:rFonts w:ascii="Courier New" w:hAnsi="Courier New"/>
    </w:rPr>
  </w:style>
  <w:style w:type="character" w:customStyle="1" w:styleId="WW8Num25z2">
    <w:name w:val="WW8Num25z2"/>
    <w:rsid w:val="004125A7"/>
    <w:rPr>
      <w:rFonts w:ascii="Wingdings" w:hAnsi="Wingdings"/>
    </w:rPr>
  </w:style>
  <w:style w:type="character" w:customStyle="1" w:styleId="WW8Num26z0">
    <w:name w:val="WW8Num26z0"/>
    <w:rsid w:val="004125A7"/>
    <w:rPr>
      <w:rFonts w:ascii="Symbol" w:hAnsi="Symbol"/>
    </w:rPr>
  </w:style>
  <w:style w:type="character" w:customStyle="1" w:styleId="WW8Num26z1">
    <w:name w:val="WW8Num26z1"/>
    <w:rsid w:val="004125A7"/>
    <w:rPr>
      <w:rFonts w:ascii="Courier New" w:hAnsi="Courier New"/>
    </w:rPr>
  </w:style>
  <w:style w:type="character" w:customStyle="1" w:styleId="WW8Num26z2">
    <w:name w:val="WW8Num26z2"/>
    <w:rsid w:val="004125A7"/>
    <w:rPr>
      <w:rFonts w:ascii="Wingdings" w:hAnsi="Wingdings"/>
    </w:rPr>
  </w:style>
  <w:style w:type="character" w:customStyle="1" w:styleId="WW8Num27z0">
    <w:name w:val="WW8Num27z0"/>
    <w:rsid w:val="004125A7"/>
    <w:rPr>
      <w:rFonts w:ascii="Symbol" w:hAnsi="Symbol"/>
    </w:rPr>
  </w:style>
  <w:style w:type="character" w:customStyle="1" w:styleId="WW8Num27z1">
    <w:name w:val="WW8Num27z1"/>
    <w:rsid w:val="004125A7"/>
    <w:rPr>
      <w:rFonts w:ascii="Courier New" w:hAnsi="Courier New"/>
    </w:rPr>
  </w:style>
  <w:style w:type="character" w:customStyle="1" w:styleId="WW8Num27z2">
    <w:name w:val="WW8Num27z2"/>
    <w:rsid w:val="004125A7"/>
    <w:rPr>
      <w:rFonts w:ascii="Wingdings" w:hAnsi="Wingdings"/>
    </w:rPr>
  </w:style>
  <w:style w:type="character" w:customStyle="1" w:styleId="WW8Num28z0">
    <w:name w:val="WW8Num28z0"/>
    <w:rsid w:val="004125A7"/>
    <w:rPr>
      <w:rFonts w:ascii="Symbol" w:hAnsi="Symbol"/>
    </w:rPr>
  </w:style>
  <w:style w:type="character" w:customStyle="1" w:styleId="WW8Num28z1">
    <w:name w:val="WW8Num28z1"/>
    <w:rsid w:val="004125A7"/>
    <w:rPr>
      <w:rFonts w:ascii="Courier New" w:hAnsi="Courier New"/>
    </w:rPr>
  </w:style>
  <w:style w:type="character" w:customStyle="1" w:styleId="WW8Num28z2">
    <w:name w:val="WW8Num28z2"/>
    <w:rsid w:val="004125A7"/>
    <w:rPr>
      <w:rFonts w:ascii="Wingdings" w:hAnsi="Wingdings"/>
    </w:rPr>
  </w:style>
  <w:style w:type="character" w:customStyle="1" w:styleId="WW8Num29z0">
    <w:name w:val="WW8Num29z0"/>
    <w:rsid w:val="004125A7"/>
    <w:rPr>
      <w:rFonts w:ascii="Symbol" w:hAnsi="Symbol"/>
    </w:rPr>
  </w:style>
  <w:style w:type="character" w:customStyle="1" w:styleId="WW8Num29z1">
    <w:name w:val="WW8Num29z1"/>
    <w:rsid w:val="004125A7"/>
    <w:rPr>
      <w:rFonts w:ascii="Courier New" w:hAnsi="Courier New"/>
    </w:rPr>
  </w:style>
  <w:style w:type="character" w:customStyle="1" w:styleId="WW8Num29z2">
    <w:name w:val="WW8Num29z2"/>
    <w:rsid w:val="004125A7"/>
    <w:rPr>
      <w:rFonts w:ascii="Wingdings" w:hAnsi="Wingdings"/>
    </w:rPr>
  </w:style>
  <w:style w:type="character" w:customStyle="1" w:styleId="WW8Num30z0">
    <w:name w:val="WW8Num30z0"/>
    <w:rsid w:val="004125A7"/>
    <w:rPr>
      <w:rFonts w:ascii="Symbol" w:hAnsi="Symbol"/>
    </w:rPr>
  </w:style>
  <w:style w:type="character" w:customStyle="1" w:styleId="WW8Num30z1">
    <w:name w:val="WW8Num30z1"/>
    <w:rsid w:val="004125A7"/>
    <w:rPr>
      <w:rFonts w:ascii="Courier New" w:hAnsi="Courier New"/>
    </w:rPr>
  </w:style>
  <w:style w:type="character" w:customStyle="1" w:styleId="WW8Num30z2">
    <w:name w:val="WW8Num30z2"/>
    <w:rsid w:val="004125A7"/>
    <w:rPr>
      <w:rFonts w:ascii="Wingdings" w:hAnsi="Wingdings"/>
    </w:rPr>
  </w:style>
  <w:style w:type="character" w:customStyle="1" w:styleId="WW8Num31z0">
    <w:name w:val="WW8Num31z0"/>
    <w:rsid w:val="004125A7"/>
    <w:rPr>
      <w:rFonts w:ascii="Symbol" w:hAnsi="Symbol"/>
    </w:rPr>
  </w:style>
  <w:style w:type="character" w:customStyle="1" w:styleId="WW8Num31z1">
    <w:name w:val="WW8Num31z1"/>
    <w:rsid w:val="004125A7"/>
    <w:rPr>
      <w:rFonts w:ascii="Courier New" w:hAnsi="Courier New"/>
    </w:rPr>
  </w:style>
  <w:style w:type="character" w:customStyle="1" w:styleId="WW8Num31z2">
    <w:name w:val="WW8Num31z2"/>
    <w:rsid w:val="004125A7"/>
    <w:rPr>
      <w:rFonts w:ascii="Wingdings" w:hAnsi="Wingdings"/>
    </w:rPr>
  </w:style>
  <w:style w:type="character" w:customStyle="1" w:styleId="10">
    <w:name w:val="Основной шрифт абзаца1"/>
    <w:rsid w:val="004125A7"/>
  </w:style>
  <w:style w:type="character" w:customStyle="1" w:styleId="11">
    <w:name w:val="Заголовок 1 Знак"/>
    <w:basedOn w:val="10"/>
    <w:rsid w:val="004125A7"/>
    <w:rPr>
      <w:rFonts w:ascii="Times New Roman" w:hAnsi="Times New Roman" w:cs="Times New Roman"/>
      <w:b/>
      <w:bCs/>
      <w:sz w:val="24"/>
      <w:szCs w:val="24"/>
    </w:rPr>
  </w:style>
  <w:style w:type="character" w:customStyle="1" w:styleId="20">
    <w:name w:val="Заголовок 2 Знак"/>
    <w:basedOn w:val="10"/>
    <w:rsid w:val="004125A7"/>
    <w:rPr>
      <w:rFonts w:ascii="Times New Roman" w:hAnsi="Times New Roman" w:cs="Times New Roman"/>
      <w:b/>
      <w:bCs/>
      <w:sz w:val="20"/>
      <w:szCs w:val="20"/>
    </w:rPr>
  </w:style>
  <w:style w:type="character" w:customStyle="1" w:styleId="30">
    <w:name w:val="Заголовок 3 Знак"/>
    <w:basedOn w:val="10"/>
    <w:rsid w:val="004125A7"/>
    <w:rPr>
      <w:rFonts w:ascii="Times New Roman" w:hAnsi="Times New Roman" w:cs="Times New Roman"/>
      <w:b/>
      <w:bCs/>
      <w:sz w:val="24"/>
      <w:szCs w:val="24"/>
    </w:rPr>
  </w:style>
  <w:style w:type="character" w:customStyle="1" w:styleId="40">
    <w:name w:val="Заголовок 4 Знак"/>
    <w:basedOn w:val="10"/>
    <w:rsid w:val="004125A7"/>
    <w:rPr>
      <w:rFonts w:ascii="Calibri" w:hAnsi="Calibri" w:cs="Calibri"/>
      <w:b/>
      <w:bCs/>
      <w:sz w:val="28"/>
      <w:szCs w:val="28"/>
    </w:rPr>
  </w:style>
  <w:style w:type="character" w:customStyle="1" w:styleId="50">
    <w:name w:val="Заголовок 5 Знак"/>
    <w:basedOn w:val="10"/>
    <w:rsid w:val="004125A7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basedOn w:val="10"/>
    <w:rsid w:val="004125A7"/>
    <w:rPr>
      <w:rFonts w:ascii="Calibri" w:hAnsi="Calibri" w:cs="Calibri"/>
      <w:b/>
      <w:bCs/>
    </w:rPr>
  </w:style>
  <w:style w:type="character" w:customStyle="1" w:styleId="a3">
    <w:name w:val="Символ сноски"/>
    <w:basedOn w:val="10"/>
    <w:rsid w:val="004125A7"/>
    <w:rPr>
      <w:rFonts w:cs="Times New Roman"/>
      <w:vertAlign w:val="superscript"/>
    </w:rPr>
  </w:style>
  <w:style w:type="character" w:customStyle="1" w:styleId="a4">
    <w:name w:val="Текст примечания Знак"/>
    <w:basedOn w:val="10"/>
    <w:rsid w:val="004125A7"/>
    <w:rPr>
      <w:rFonts w:ascii="Times New Roman" w:hAnsi="Times New Roman" w:cs="Times New Roman"/>
      <w:sz w:val="20"/>
      <w:szCs w:val="20"/>
    </w:rPr>
  </w:style>
  <w:style w:type="character" w:customStyle="1" w:styleId="a5">
    <w:name w:val="Текст сноски Знак"/>
    <w:basedOn w:val="10"/>
    <w:rsid w:val="004125A7"/>
    <w:rPr>
      <w:rFonts w:ascii="Times New Roman" w:hAnsi="Times New Roman" w:cs="Times New Roman"/>
      <w:sz w:val="20"/>
      <w:szCs w:val="20"/>
    </w:rPr>
  </w:style>
  <w:style w:type="character" w:customStyle="1" w:styleId="a6">
    <w:name w:val="Верхний колонтитул Знак"/>
    <w:basedOn w:val="10"/>
    <w:rsid w:val="004125A7"/>
    <w:rPr>
      <w:rFonts w:ascii="Times New Roman" w:hAnsi="Times New Roman" w:cs="Times New Roman"/>
      <w:sz w:val="20"/>
      <w:szCs w:val="20"/>
    </w:rPr>
  </w:style>
  <w:style w:type="character" w:styleId="a7">
    <w:name w:val="page number"/>
    <w:basedOn w:val="10"/>
    <w:semiHidden/>
    <w:rsid w:val="004125A7"/>
    <w:rPr>
      <w:rFonts w:cs="Times New Roman"/>
    </w:rPr>
  </w:style>
  <w:style w:type="character" w:customStyle="1" w:styleId="a8">
    <w:name w:val="Нижний колонтитул Знак"/>
    <w:basedOn w:val="10"/>
    <w:uiPriority w:val="99"/>
    <w:rsid w:val="004125A7"/>
    <w:rPr>
      <w:rFonts w:ascii="Times New Roman" w:hAnsi="Times New Roman" w:cs="Times New Roman"/>
      <w:sz w:val="20"/>
      <w:szCs w:val="20"/>
    </w:rPr>
  </w:style>
  <w:style w:type="character" w:customStyle="1" w:styleId="a9">
    <w:name w:val="Основной текст с отступом Знак"/>
    <w:basedOn w:val="10"/>
    <w:rsid w:val="004125A7"/>
    <w:rPr>
      <w:rFonts w:ascii="Times New Roman" w:hAnsi="Times New Roman" w:cs="Times New Roman"/>
      <w:sz w:val="24"/>
      <w:szCs w:val="24"/>
    </w:rPr>
  </w:style>
  <w:style w:type="character" w:customStyle="1" w:styleId="aa">
    <w:name w:val="Название Знак"/>
    <w:basedOn w:val="10"/>
    <w:uiPriority w:val="10"/>
    <w:rsid w:val="004125A7"/>
    <w:rPr>
      <w:rFonts w:ascii="Times New Roman" w:hAnsi="Times New Roman" w:cs="Times New Roman"/>
      <w:b/>
      <w:bCs/>
      <w:sz w:val="24"/>
      <w:szCs w:val="24"/>
    </w:rPr>
  </w:style>
  <w:style w:type="character" w:customStyle="1" w:styleId="12">
    <w:name w:val="Знак примечания1"/>
    <w:basedOn w:val="10"/>
    <w:rsid w:val="004125A7"/>
    <w:rPr>
      <w:rFonts w:cs="Times New Roman"/>
      <w:sz w:val="16"/>
      <w:szCs w:val="16"/>
    </w:rPr>
  </w:style>
  <w:style w:type="character" w:customStyle="1" w:styleId="ab">
    <w:name w:val="Тема примечания Знак"/>
    <w:basedOn w:val="a4"/>
    <w:rsid w:val="004125A7"/>
    <w:rPr>
      <w:rFonts w:ascii="Times New Roman" w:hAnsi="Times New Roman" w:cs="Times New Roman"/>
      <w:b/>
      <w:bCs/>
      <w:sz w:val="20"/>
      <w:szCs w:val="20"/>
    </w:rPr>
  </w:style>
  <w:style w:type="character" w:customStyle="1" w:styleId="ac">
    <w:name w:val="Текст выноски Знак"/>
    <w:basedOn w:val="10"/>
    <w:rsid w:val="004125A7"/>
    <w:rPr>
      <w:rFonts w:ascii="Tahoma" w:hAnsi="Tahoma" w:cs="Tahoma"/>
      <w:sz w:val="16"/>
      <w:szCs w:val="16"/>
    </w:rPr>
  </w:style>
  <w:style w:type="character" w:customStyle="1" w:styleId="dash041e0431044b0447043d044b0439char1">
    <w:name w:val="dash041e_0431_044b_0447_043d_044b_0439__char1"/>
    <w:rsid w:val="004125A7"/>
    <w:rPr>
      <w:rFonts w:ascii="Times New Roman" w:hAnsi="Times New Roman"/>
      <w:sz w:val="24"/>
      <w:u w:val="none"/>
    </w:rPr>
  </w:style>
  <w:style w:type="character" w:styleId="ad">
    <w:name w:val="Emphasis"/>
    <w:basedOn w:val="10"/>
    <w:qFormat/>
    <w:rsid w:val="004125A7"/>
    <w:rPr>
      <w:rFonts w:cs="Times New Roman"/>
      <w:i/>
      <w:iCs/>
    </w:rPr>
  </w:style>
  <w:style w:type="character" w:styleId="ae">
    <w:name w:val="Strong"/>
    <w:basedOn w:val="10"/>
    <w:qFormat/>
    <w:rsid w:val="004125A7"/>
    <w:rPr>
      <w:rFonts w:cs="Times New Roman"/>
      <w:b/>
      <w:bCs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4125A7"/>
    <w:rPr>
      <w:rFonts w:ascii="Times New Roman" w:hAnsi="Times New Roman"/>
      <w:sz w:val="24"/>
      <w:u w:val="none"/>
    </w:rPr>
  </w:style>
  <w:style w:type="character" w:customStyle="1" w:styleId="dash0421005f0442005f0440005f043e005f0433005f0438005f0439005f005fchar1char1">
    <w:name w:val="dash0421_005f0442_005f0440_005f043e_005f0433_005f0438_005f0439_005f_005fchar1__char1"/>
    <w:rsid w:val="004125A7"/>
    <w:rPr>
      <w:b/>
    </w:rPr>
  </w:style>
  <w:style w:type="character" w:customStyle="1" w:styleId="af">
    <w:name w:val="Основной текст Знак"/>
    <w:basedOn w:val="10"/>
    <w:rsid w:val="004125A7"/>
    <w:rPr>
      <w:rFonts w:ascii="Times New Roman" w:hAnsi="Times New Roman" w:cs="Times New Roman"/>
      <w:sz w:val="20"/>
      <w:szCs w:val="20"/>
    </w:rPr>
  </w:style>
  <w:style w:type="character" w:customStyle="1" w:styleId="21">
    <w:name w:val="Основной текст 2 Знак"/>
    <w:basedOn w:val="10"/>
    <w:rsid w:val="004125A7"/>
    <w:rPr>
      <w:rFonts w:ascii="Times New Roman" w:hAnsi="Times New Roman" w:cs="Times New Roman"/>
      <w:sz w:val="20"/>
      <w:szCs w:val="20"/>
    </w:rPr>
  </w:style>
  <w:style w:type="character" w:customStyle="1" w:styleId="22">
    <w:name w:val="Основной текст с отступом 2 Знак"/>
    <w:basedOn w:val="10"/>
    <w:rsid w:val="004125A7"/>
    <w:rPr>
      <w:rFonts w:ascii="Times New Roman" w:hAnsi="Times New Roman" w:cs="Times New Roman"/>
      <w:sz w:val="20"/>
      <w:szCs w:val="20"/>
    </w:rPr>
  </w:style>
  <w:style w:type="character" w:customStyle="1" w:styleId="31">
    <w:name w:val="Основной текст с отступом 3 Знак"/>
    <w:basedOn w:val="10"/>
    <w:rsid w:val="004125A7"/>
    <w:rPr>
      <w:rFonts w:ascii="Times New Roman" w:hAnsi="Times New Roman" w:cs="Times New Roman"/>
      <w:sz w:val="16"/>
      <w:szCs w:val="16"/>
    </w:rPr>
  </w:style>
  <w:style w:type="character" w:customStyle="1" w:styleId="dash041e0441043d043e0432043d043e0439002004420435043a04410442002004410020043e0442044104420443043f043e043c00202char1">
    <w:name w:val="dash041e_0441_043d_043e_0432_043d_043e_0439_0020_0442_0435_043a_0441_0442_0020_0441_0020_043e_0442_0441_0442_0443_043f_043e_043c_00202__char1"/>
    <w:rsid w:val="004125A7"/>
    <w:rPr>
      <w:rFonts w:ascii="Times New Roman" w:hAnsi="Times New Roman"/>
      <w:sz w:val="24"/>
      <w:u w:val="none"/>
    </w:rPr>
  </w:style>
  <w:style w:type="character" w:customStyle="1" w:styleId="dash041e0441043d043e0432043d043e0439002004420435043a04410442002004410020043e0442044104420443043f043e043cchar1">
    <w:name w:val="dash041e_0441_043d_043e_0432_043d_043e_0439_0020_0442_0435_043a_0441_0442_0020_0441_0020_043e_0442_0441_0442_0443_043f_043e_043c__char1"/>
    <w:rsid w:val="004125A7"/>
    <w:rPr>
      <w:rFonts w:ascii="Times New Roman" w:hAnsi="Times New Roman"/>
      <w:sz w:val="24"/>
      <w:u w:val="none"/>
    </w:rPr>
  </w:style>
  <w:style w:type="character" w:styleId="af0">
    <w:name w:val="footnote reference"/>
    <w:semiHidden/>
    <w:rsid w:val="004125A7"/>
    <w:rPr>
      <w:vertAlign w:val="superscript"/>
    </w:rPr>
  </w:style>
  <w:style w:type="character" w:customStyle="1" w:styleId="af1">
    <w:name w:val="Символы концевой сноски"/>
    <w:rsid w:val="004125A7"/>
    <w:rPr>
      <w:vertAlign w:val="superscript"/>
    </w:rPr>
  </w:style>
  <w:style w:type="character" w:customStyle="1" w:styleId="WW-">
    <w:name w:val="WW-Символы концевой сноски"/>
    <w:rsid w:val="004125A7"/>
  </w:style>
  <w:style w:type="character" w:styleId="af2">
    <w:name w:val="endnote reference"/>
    <w:semiHidden/>
    <w:rsid w:val="004125A7"/>
    <w:rPr>
      <w:vertAlign w:val="superscript"/>
    </w:rPr>
  </w:style>
  <w:style w:type="paragraph" w:customStyle="1" w:styleId="af3">
    <w:name w:val="Заголовок"/>
    <w:basedOn w:val="a"/>
    <w:next w:val="af4"/>
    <w:rsid w:val="004125A7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af4">
    <w:name w:val="Body Text"/>
    <w:basedOn w:val="a"/>
    <w:semiHidden/>
    <w:rsid w:val="004125A7"/>
    <w:pPr>
      <w:overflowPunct w:val="0"/>
      <w:autoSpaceDE w:val="0"/>
      <w:spacing w:after="120" w:line="240" w:lineRule="auto"/>
      <w:textAlignment w:val="baseline"/>
    </w:pPr>
    <w:rPr>
      <w:sz w:val="28"/>
      <w:szCs w:val="28"/>
    </w:rPr>
  </w:style>
  <w:style w:type="paragraph" w:styleId="af5">
    <w:name w:val="List"/>
    <w:basedOn w:val="af4"/>
    <w:semiHidden/>
    <w:rsid w:val="004125A7"/>
    <w:rPr>
      <w:rFonts w:cs="Tahoma"/>
    </w:rPr>
  </w:style>
  <w:style w:type="paragraph" w:customStyle="1" w:styleId="13">
    <w:name w:val="Название1"/>
    <w:basedOn w:val="a"/>
    <w:rsid w:val="004125A7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14">
    <w:name w:val="Указатель1"/>
    <w:basedOn w:val="a"/>
    <w:rsid w:val="004125A7"/>
    <w:pPr>
      <w:suppressLineNumbers/>
    </w:pPr>
    <w:rPr>
      <w:rFonts w:cs="Tahoma"/>
    </w:rPr>
  </w:style>
  <w:style w:type="paragraph" w:customStyle="1" w:styleId="1-12">
    <w:name w:val="1-12 с отступом"/>
    <w:basedOn w:val="a"/>
    <w:rsid w:val="004125A7"/>
    <w:pPr>
      <w:widowControl w:val="0"/>
      <w:overflowPunct w:val="0"/>
      <w:autoSpaceDE w:val="0"/>
      <w:spacing w:after="0" w:line="360" w:lineRule="auto"/>
      <w:ind w:firstLine="709"/>
      <w:textAlignment w:val="baseline"/>
    </w:pPr>
    <w:rPr>
      <w:sz w:val="24"/>
      <w:szCs w:val="24"/>
    </w:rPr>
  </w:style>
  <w:style w:type="paragraph" w:customStyle="1" w:styleId="15">
    <w:name w:val="Текст примечания1"/>
    <w:basedOn w:val="a"/>
    <w:rsid w:val="004125A7"/>
    <w:pPr>
      <w:overflowPunct w:val="0"/>
      <w:autoSpaceDE w:val="0"/>
      <w:spacing w:after="0" w:line="240" w:lineRule="auto"/>
      <w:textAlignment w:val="baseline"/>
    </w:pPr>
    <w:rPr>
      <w:sz w:val="20"/>
      <w:szCs w:val="20"/>
    </w:rPr>
  </w:style>
  <w:style w:type="paragraph" w:styleId="af6">
    <w:name w:val="footnote text"/>
    <w:basedOn w:val="a"/>
    <w:semiHidden/>
    <w:rsid w:val="004125A7"/>
    <w:pPr>
      <w:overflowPunct w:val="0"/>
      <w:autoSpaceDE w:val="0"/>
      <w:spacing w:after="0" w:line="240" w:lineRule="auto"/>
      <w:textAlignment w:val="baseline"/>
    </w:pPr>
    <w:rPr>
      <w:sz w:val="20"/>
      <w:szCs w:val="20"/>
    </w:rPr>
  </w:style>
  <w:style w:type="paragraph" w:styleId="af7">
    <w:name w:val="header"/>
    <w:basedOn w:val="a"/>
    <w:semiHidden/>
    <w:rsid w:val="004125A7"/>
    <w:pPr>
      <w:widowControl w:val="0"/>
      <w:tabs>
        <w:tab w:val="center" w:pos="4536"/>
        <w:tab w:val="right" w:pos="9072"/>
      </w:tabs>
      <w:overflowPunct w:val="0"/>
      <w:autoSpaceDE w:val="0"/>
      <w:spacing w:after="0" w:line="360" w:lineRule="auto"/>
      <w:ind w:firstLine="709"/>
      <w:textAlignment w:val="baseline"/>
    </w:pPr>
    <w:rPr>
      <w:sz w:val="28"/>
      <w:szCs w:val="28"/>
    </w:rPr>
  </w:style>
  <w:style w:type="paragraph" w:styleId="af8">
    <w:name w:val="footer"/>
    <w:basedOn w:val="a"/>
    <w:uiPriority w:val="99"/>
    <w:rsid w:val="004125A7"/>
    <w:pPr>
      <w:tabs>
        <w:tab w:val="center" w:pos="4153"/>
        <w:tab w:val="right" w:pos="8306"/>
      </w:tabs>
      <w:overflowPunct w:val="0"/>
      <w:autoSpaceDE w:val="0"/>
      <w:spacing w:after="0" w:line="240" w:lineRule="auto"/>
      <w:textAlignment w:val="baseline"/>
    </w:pPr>
    <w:rPr>
      <w:sz w:val="28"/>
      <w:szCs w:val="28"/>
    </w:rPr>
  </w:style>
  <w:style w:type="paragraph" w:customStyle="1" w:styleId="af9">
    <w:name w:val="Проблема"/>
    <w:basedOn w:val="a"/>
    <w:rsid w:val="004125A7"/>
    <w:pPr>
      <w:spacing w:before="120" w:after="0" w:line="280" w:lineRule="exact"/>
      <w:ind w:left="1191" w:right="-113" w:hanging="1304"/>
    </w:pPr>
    <w:rPr>
      <w:spacing w:val="-4"/>
      <w:sz w:val="28"/>
      <w:szCs w:val="28"/>
    </w:rPr>
  </w:style>
  <w:style w:type="paragraph" w:styleId="afa">
    <w:name w:val="Body Text Indent"/>
    <w:basedOn w:val="a"/>
    <w:semiHidden/>
    <w:rsid w:val="004125A7"/>
    <w:pPr>
      <w:spacing w:after="0" w:line="240" w:lineRule="auto"/>
      <w:ind w:firstLine="720"/>
    </w:pPr>
    <w:rPr>
      <w:sz w:val="24"/>
      <w:szCs w:val="24"/>
    </w:rPr>
  </w:style>
  <w:style w:type="paragraph" w:styleId="afb">
    <w:name w:val="Normal (Web)"/>
    <w:basedOn w:val="a"/>
    <w:uiPriority w:val="99"/>
    <w:rsid w:val="004125A7"/>
    <w:pPr>
      <w:spacing w:before="280" w:after="280" w:line="240" w:lineRule="auto"/>
    </w:pPr>
    <w:rPr>
      <w:sz w:val="24"/>
      <w:szCs w:val="24"/>
    </w:rPr>
  </w:style>
  <w:style w:type="paragraph" w:customStyle="1" w:styleId="32">
    <w:name w:val="Заголовок 3+"/>
    <w:basedOn w:val="a"/>
    <w:rsid w:val="004125A7"/>
    <w:pPr>
      <w:widowControl w:val="0"/>
      <w:overflowPunct w:val="0"/>
      <w:autoSpaceDE w:val="0"/>
      <w:spacing w:before="240" w:after="0" w:line="240" w:lineRule="auto"/>
      <w:jc w:val="center"/>
      <w:textAlignment w:val="baseline"/>
    </w:pPr>
    <w:rPr>
      <w:b/>
      <w:bCs/>
      <w:sz w:val="28"/>
      <w:szCs w:val="28"/>
    </w:rPr>
  </w:style>
  <w:style w:type="paragraph" w:styleId="afc">
    <w:name w:val="Title"/>
    <w:basedOn w:val="a"/>
    <w:next w:val="afd"/>
    <w:uiPriority w:val="10"/>
    <w:qFormat/>
    <w:rsid w:val="004125A7"/>
    <w:pPr>
      <w:spacing w:after="0" w:line="240" w:lineRule="auto"/>
      <w:jc w:val="center"/>
    </w:pPr>
    <w:rPr>
      <w:b/>
      <w:bCs/>
      <w:sz w:val="24"/>
      <w:szCs w:val="24"/>
    </w:rPr>
  </w:style>
  <w:style w:type="paragraph" w:styleId="afd">
    <w:name w:val="Subtitle"/>
    <w:basedOn w:val="af3"/>
    <w:next w:val="af4"/>
    <w:qFormat/>
    <w:rsid w:val="004125A7"/>
    <w:pPr>
      <w:jc w:val="center"/>
    </w:pPr>
    <w:rPr>
      <w:i/>
      <w:iCs/>
    </w:rPr>
  </w:style>
  <w:style w:type="paragraph" w:styleId="afe">
    <w:name w:val="annotation subject"/>
    <w:basedOn w:val="15"/>
    <w:next w:val="15"/>
    <w:rsid w:val="004125A7"/>
    <w:rPr>
      <w:b/>
      <w:bCs/>
    </w:rPr>
  </w:style>
  <w:style w:type="paragraph" w:styleId="aff">
    <w:name w:val="Balloon Text"/>
    <w:basedOn w:val="a"/>
    <w:rsid w:val="004125A7"/>
    <w:pPr>
      <w:overflowPunct w:val="0"/>
      <w:autoSpaceDE w:val="0"/>
      <w:spacing w:after="0" w:line="240" w:lineRule="auto"/>
      <w:textAlignment w:val="baseline"/>
    </w:pPr>
    <w:rPr>
      <w:rFonts w:ascii="Tahoma" w:hAnsi="Tahoma" w:cs="Tahoma"/>
      <w:sz w:val="16"/>
      <w:szCs w:val="16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4125A7"/>
    <w:pPr>
      <w:spacing w:after="0" w:line="240" w:lineRule="auto"/>
    </w:pPr>
    <w:rPr>
      <w:sz w:val="24"/>
      <w:szCs w:val="24"/>
    </w:rPr>
  </w:style>
  <w:style w:type="paragraph" w:customStyle="1" w:styleId="210">
    <w:name w:val="Основной текст 21"/>
    <w:basedOn w:val="a"/>
    <w:rsid w:val="004125A7"/>
    <w:pPr>
      <w:overflowPunct w:val="0"/>
      <w:autoSpaceDE w:val="0"/>
      <w:spacing w:after="120" w:line="480" w:lineRule="auto"/>
      <w:textAlignment w:val="baseline"/>
    </w:pPr>
    <w:rPr>
      <w:sz w:val="28"/>
      <w:szCs w:val="28"/>
    </w:rPr>
  </w:style>
  <w:style w:type="paragraph" w:customStyle="1" w:styleId="211">
    <w:name w:val="Основной текст с отступом 21"/>
    <w:basedOn w:val="a"/>
    <w:rsid w:val="004125A7"/>
    <w:pPr>
      <w:overflowPunct w:val="0"/>
      <w:autoSpaceDE w:val="0"/>
      <w:spacing w:after="120" w:line="480" w:lineRule="auto"/>
      <w:ind w:left="283"/>
      <w:textAlignment w:val="baseline"/>
    </w:pPr>
    <w:rPr>
      <w:sz w:val="28"/>
      <w:szCs w:val="28"/>
    </w:rPr>
  </w:style>
  <w:style w:type="paragraph" w:customStyle="1" w:styleId="16">
    <w:name w:val="Название объекта1"/>
    <w:basedOn w:val="a"/>
    <w:next w:val="a"/>
    <w:rsid w:val="004125A7"/>
    <w:pPr>
      <w:spacing w:after="0" w:line="240" w:lineRule="auto"/>
      <w:jc w:val="center"/>
    </w:pPr>
    <w:rPr>
      <w:b/>
      <w:bCs/>
      <w:sz w:val="24"/>
      <w:szCs w:val="24"/>
    </w:rPr>
  </w:style>
  <w:style w:type="paragraph" w:customStyle="1" w:styleId="310">
    <w:name w:val="Основной текст с отступом 31"/>
    <w:basedOn w:val="a"/>
    <w:rsid w:val="004125A7"/>
    <w:pPr>
      <w:overflowPunct w:val="0"/>
      <w:autoSpaceDE w:val="0"/>
      <w:spacing w:after="120" w:line="240" w:lineRule="auto"/>
      <w:ind w:left="283"/>
      <w:textAlignment w:val="baseline"/>
    </w:pPr>
    <w:rPr>
      <w:sz w:val="16"/>
      <w:szCs w:val="16"/>
    </w:rPr>
  </w:style>
  <w:style w:type="paragraph" w:styleId="aff0">
    <w:name w:val="No Spacing"/>
    <w:uiPriority w:val="1"/>
    <w:qFormat/>
    <w:rsid w:val="004125A7"/>
    <w:pPr>
      <w:suppressAutoHyphens/>
    </w:pPr>
    <w:rPr>
      <w:rFonts w:ascii="Calibri" w:eastAsia="Arial" w:hAnsi="Calibri" w:cs="Calibri"/>
      <w:sz w:val="22"/>
      <w:szCs w:val="22"/>
      <w:lang w:eastAsia="ar-SA"/>
    </w:rPr>
  </w:style>
  <w:style w:type="paragraph" w:customStyle="1" w:styleId="dash041e0431044b0447043d044b0439">
    <w:name w:val="dash041e_0431_044b_0447_043d_044b_0439"/>
    <w:basedOn w:val="a"/>
    <w:rsid w:val="004125A7"/>
    <w:pPr>
      <w:spacing w:after="0" w:line="240" w:lineRule="auto"/>
    </w:pPr>
    <w:rPr>
      <w:sz w:val="24"/>
      <w:szCs w:val="24"/>
    </w:rPr>
  </w:style>
  <w:style w:type="paragraph" w:customStyle="1" w:styleId="dash041e0441043d043e0432043d043e0439002004420435043a04410442002004410020043e0442044104420443043f043e043c00202">
    <w:name w:val="dash041e_0441_043d_043e_0432_043d_043e_0439_0020_0442_0435_043a_0441_0442_0020_0441_0020_043e_0442_0441_0442_0443_043f_043e_043c_00202"/>
    <w:basedOn w:val="a"/>
    <w:rsid w:val="004125A7"/>
    <w:pPr>
      <w:spacing w:after="120" w:line="480" w:lineRule="atLeast"/>
      <w:ind w:left="280"/>
    </w:pPr>
    <w:rPr>
      <w:sz w:val="24"/>
      <w:szCs w:val="24"/>
    </w:rPr>
  </w:style>
  <w:style w:type="paragraph" w:customStyle="1" w:styleId="dash041e0441043d043e0432043d043e0439002004420435043a04410442002004410020043e0442044104420443043f043e043c">
    <w:name w:val="dash041e_0441_043d_043e_0432_043d_043e_0439_0020_0442_0435_043a_0441_0442_0020_0441_0020_043e_0442_0441_0442_0443_043f_043e_043c"/>
    <w:basedOn w:val="a"/>
    <w:rsid w:val="004125A7"/>
    <w:pPr>
      <w:spacing w:after="120" w:line="240" w:lineRule="auto"/>
      <w:ind w:left="280"/>
    </w:pPr>
    <w:rPr>
      <w:sz w:val="24"/>
      <w:szCs w:val="24"/>
    </w:rPr>
  </w:style>
  <w:style w:type="paragraph" w:customStyle="1" w:styleId="17">
    <w:name w:val="Без интервала1"/>
    <w:rsid w:val="004125A7"/>
    <w:pPr>
      <w:widowControl w:val="0"/>
      <w:suppressAutoHyphens/>
    </w:pPr>
    <w:rPr>
      <w:rFonts w:eastAsia="SimSun"/>
      <w:sz w:val="24"/>
      <w:szCs w:val="24"/>
      <w:lang w:eastAsia="hi-IN" w:bidi="hi-IN"/>
    </w:rPr>
  </w:style>
  <w:style w:type="paragraph" w:customStyle="1" w:styleId="aff1">
    <w:name w:val="Основной"/>
    <w:basedOn w:val="a"/>
    <w:rsid w:val="004125A7"/>
    <w:pPr>
      <w:spacing w:after="0" w:line="360" w:lineRule="auto"/>
      <w:jc w:val="both"/>
    </w:pPr>
    <w:rPr>
      <w:sz w:val="24"/>
      <w:szCs w:val="24"/>
    </w:rPr>
  </w:style>
  <w:style w:type="paragraph" w:customStyle="1" w:styleId="18">
    <w:name w:val="Стиль1"/>
    <w:basedOn w:val="afa"/>
    <w:rsid w:val="004125A7"/>
    <w:pPr>
      <w:spacing w:after="120" w:line="360" w:lineRule="auto"/>
      <w:ind w:left="283" w:firstLine="900"/>
    </w:pPr>
    <w:rPr>
      <w:u w:val="single"/>
    </w:rPr>
  </w:style>
  <w:style w:type="paragraph" w:customStyle="1" w:styleId="23">
    <w:name w:val="Без интервала2"/>
    <w:rsid w:val="004125A7"/>
    <w:pPr>
      <w:widowControl w:val="0"/>
      <w:suppressAutoHyphens/>
    </w:pPr>
    <w:rPr>
      <w:rFonts w:eastAsia="SimSun"/>
      <w:sz w:val="24"/>
      <w:szCs w:val="24"/>
      <w:lang w:eastAsia="hi-IN" w:bidi="hi-IN"/>
    </w:rPr>
  </w:style>
  <w:style w:type="paragraph" w:styleId="aff2">
    <w:name w:val="List Paragraph"/>
    <w:basedOn w:val="a"/>
    <w:qFormat/>
    <w:rsid w:val="004125A7"/>
    <w:pPr>
      <w:ind w:left="720"/>
    </w:pPr>
  </w:style>
  <w:style w:type="paragraph" w:customStyle="1" w:styleId="aff3">
    <w:name w:val="Содержимое таблицы"/>
    <w:basedOn w:val="a"/>
    <w:rsid w:val="004125A7"/>
    <w:pPr>
      <w:suppressLineNumbers/>
    </w:pPr>
  </w:style>
  <w:style w:type="paragraph" w:customStyle="1" w:styleId="aff4">
    <w:name w:val="Заголовок таблицы"/>
    <w:basedOn w:val="aff3"/>
    <w:rsid w:val="004125A7"/>
    <w:pPr>
      <w:jc w:val="center"/>
    </w:pPr>
    <w:rPr>
      <w:b/>
      <w:bCs/>
    </w:rPr>
  </w:style>
  <w:style w:type="paragraph" w:customStyle="1" w:styleId="aff5">
    <w:name w:val="Содержимое врезки"/>
    <w:basedOn w:val="af4"/>
    <w:rsid w:val="004125A7"/>
  </w:style>
  <w:style w:type="table" w:styleId="aff6">
    <w:name w:val="Table Grid"/>
    <w:basedOn w:val="a1"/>
    <w:uiPriority w:val="59"/>
    <w:rsid w:val="002F633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1C0416"/>
  </w:style>
  <w:style w:type="character" w:customStyle="1" w:styleId="aff7">
    <w:name w:val="А_основной Знак"/>
    <w:basedOn w:val="a0"/>
    <w:link w:val="aff8"/>
    <w:locked/>
    <w:rsid w:val="000A2C2D"/>
    <w:rPr>
      <w:sz w:val="28"/>
      <w:szCs w:val="28"/>
    </w:rPr>
  </w:style>
  <w:style w:type="paragraph" w:customStyle="1" w:styleId="aff8">
    <w:name w:val="А_основной"/>
    <w:basedOn w:val="a"/>
    <w:link w:val="aff7"/>
    <w:qFormat/>
    <w:rsid w:val="000A2C2D"/>
    <w:pPr>
      <w:suppressAutoHyphens w:val="0"/>
      <w:spacing w:after="0" w:line="360" w:lineRule="auto"/>
      <w:ind w:firstLine="454"/>
      <w:jc w:val="both"/>
    </w:pPr>
    <w:rPr>
      <w:rFonts w:ascii="Times New Roman" w:hAnsi="Times New Roman" w:cs="Times New Roman"/>
      <w:sz w:val="28"/>
      <w:szCs w:val="28"/>
      <w:lang w:eastAsia="ru-RU"/>
    </w:rPr>
  </w:style>
  <w:style w:type="character" w:styleId="aff9">
    <w:name w:val="Hyperlink"/>
    <w:basedOn w:val="a0"/>
    <w:uiPriority w:val="99"/>
    <w:semiHidden/>
    <w:unhideWhenUsed/>
    <w:rsid w:val="00AA38A9"/>
    <w:rPr>
      <w:color w:val="0000FF"/>
      <w:u w:val="single"/>
    </w:rPr>
  </w:style>
  <w:style w:type="paragraph" w:customStyle="1" w:styleId="c20">
    <w:name w:val="c20"/>
    <w:basedOn w:val="a"/>
    <w:rsid w:val="00AA38A9"/>
    <w:pPr>
      <w:suppressAutoHyphens w:val="0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AA38A9"/>
  </w:style>
  <w:style w:type="paragraph" w:customStyle="1" w:styleId="c13">
    <w:name w:val="c13"/>
    <w:basedOn w:val="a"/>
    <w:rsid w:val="00AA38A9"/>
    <w:pPr>
      <w:suppressAutoHyphens w:val="0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7">
    <w:name w:val="c7"/>
    <w:basedOn w:val="a"/>
    <w:rsid w:val="004C2E92"/>
    <w:pPr>
      <w:suppressAutoHyphens w:val="0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4C2E92"/>
  </w:style>
  <w:style w:type="paragraph" w:customStyle="1" w:styleId="c12">
    <w:name w:val="c12"/>
    <w:basedOn w:val="a"/>
    <w:rsid w:val="009E6BAC"/>
    <w:pPr>
      <w:suppressAutoHyphens w:val="0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10">
    <w:name w:val="c10"/>
    <w:basedOn w:val="a0"/>
    <w:rsid w:val="009E6BAC"/>
  </w:style>
  <w:style w:type="character" w:styleId="affa">
    <w:name w:val="annotation reference"/>
    <w:basedOn w:val="a0"/>
    <w:uiPriority w:val="99"/>
    <w:semiHidden/>
    <w:unhideWhenUsed/>
    <w:rsid w:val="00384E94"/>
    <w:rPr>
      <w:sz w:val="16"/>
      <w:szCs w:val="16"/>
    </w:rPr>
  </w:style>
  <w:style w:type="paragraph" w:styleId="affb">
    <w:name w:val="annotation text"/>
    <w:basedOn w:val="a"/>
    <w:link w:val="19"/>
    <w:uiPriority w:val="99"/>
    <w:semiHidden/>
    <w:unhideWhenUsed/>
    <w:rsid w:val="00384E94"/>
    <w:pPr>
      <w:spacing w:line="240" w:lineRule="auto"/>
    </w:pPr>
    <w:rPr>
      <w:sz w:val="20"/>
      <w:szCs w:val="20"/>
    </w:rPr>
  </w:style>
  <w:style w:type="character" w:customStyle="1" w:styleId="19">
    <w:name w:val="Текст примечания Знак1"/>
    <w:basedOn w:val="a0"/>
    <w:link w:val="affb"/>
    <w:uiPriority w:val="99"/>
    <w:semiHidden/>
    <w:rsid w:val="00384E94"/>
    <w:rPr>
      <w:rFonts w:ascii="Calibri" w:hAnsi="Calibri" w:cs="Calibri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74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3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1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5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8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66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2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4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9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2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93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3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6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1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9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1793BB-CA2F-4A99-B448-B8D8085D41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812</TotalTime>
  <Pages>19</Pages>
  <Words>3351</Words>
  <Characters>19106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</vt:lpstr>
    </vt:vector>
  </TitlesOfParts>
  <Company>Microsoft</Company>
  <LinksUpToDate>false</LinksUpToDate>
  <CharactersWithSpaces>22413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</dc:title>
  <dc:subject/>
  <dc:creator>Светлана</dc:creator>
  <cp:keywords/>
  <cp:lastModifiedBy>User</cp:lastModifiedBy>
  <cp:revision>65</cp:revision>
  <cp:lastPrinted>2016-09-08T07:32:00Z</cp:lastPrinted>
  <dcterms:created xsi:type="dcterms:W3CDTF">2016-06-21T20:27:00Z</dcterms:created>
  <dcterms:modified xsi:type="dcterms:W3CDTF">2018-10-15T05:31:00Z</dcterms:modified>
</cp:coreProperties>
</file>